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D29F0" w14:textId="6007E7A7" w:rsidR="00046EBC" w:rsidRDefault="00046EBC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"/>
        <w:gridCol w:w="11522"/>
        <w:gridCol w:w="120"/>
      </w:tblGrid>
      <w:tr w:rsidR="00046EBC" w14:paraId="54CAFDC1" w14:textId="77777777" w:rsidTr="007C3A8F">
        <w:trPr>
          <w:trHeight w:hRule="exact" w:val="120"/>
        </w:trPr>
        <w:tc>
          <w:tcPr>
            <w:tcW w:w="120" w:type="dxa"/>
            <w:shd w:val="clear" w:color="auto" w:fill="97002D"/>
          </w:tcPr>
          <w:p w14:paraId="2E1EB488" w14:textId="77777777" w:rsidR="00046EBC" w:rsidRDefault="00046EBC"/>
        </w:tc>
        <w:tc>
          <w:tcPr>
            <w:tcW w:w="11522" w:type="dxa"/>
            <w:shd w:val="clear" w:color="auto" w:fill="97002D"/>
          </w:tcPr>
          <w:p w14:paraId="6B007ECD" w14:textId="77777777" w:rsidR="00046EBC" w:rsidRDefault="00046EBC"/>
        </w:tc>
        <w:tc>
          <w:tcPr>
            <w:tcW w:w="120" w:type="dxa"/>
            <w:shd w:val="clear" w:color="auto" w:fill="97002D"/>
          </w:tcPr>
          <w:p w14:paraId="0D0D5D8F" w14:textId="77777777" w:rsidR="00046EBC" w:rsidRDefault="00046EBC"/>
        </w:tc>
      </w:tr>
      <w:tr w:rsidR="00046EBC" w14:paraId="5D56968E" w14:textId="77777777" w:rsidTr="007C3A8F">
        <w:trPr>
          <w:trHeight w:hRule="exact" w:val="1996"/>
        </w:trPr>
        <w:tc>
          <w:tcPr>
            <w:tcW w:w="120" w:type="dxa"/>
            <w:shd w:val="clear" w:color="auto" w:fill="97002D"/>
          </w:tcPr>
          <w:p w14:paraId="0A75C7E8" w14:textId="77777777" w:rsidR="00046EBC" w:rsidRDefault="00046EBC">
            <w:pPr>
              <w:spacing w:line="200" w:lineRule="exact"/>
            </w:pPr>
          </w:p>
        </w:tc>
        <w:tc>
          <w:tcPr>
            <w:tcW w:w="11522" w:type="dxa"/>
          </w:tcPr>
          <w:p w14:paraId="6382CD3F" w14:textId="77777777" w:rsidR="00046EBC" w:rsidRDefault="00046EBC">
            <w:pPr>
              <w:spacing w:line="200" w:lineRule="exact"/>
            </w:pPr>
          </w:p>
          <w:p w14:paraId="2C08CC0B" w14:textId="77777777" w:rsidR="00046EBC" w:rsidRDefault="00046EBC">
            <w:pPr>
              <w:spacing w:before="15" w:line="200" w:lineRule="exact"/>
            </w:pPr>
          </w:p>
          <w:p w14:paraId="688899E3" w14:textId="77777777" w:rsidR="00046EBC" w:rsidRDefault="00F601B1">
            <w:pPr>
              <w:ind w:left="3312" w:right="3318"/>
              <w:jc w:val="center"/>
              <w:rPr>
                <w:rFonts w:ascii="Cambria" w:eastAsia="Cambria" w:hAnsi="Cambria" w:cs="Cambria"/>
                <w:sz w:val="32"/>
                <w:szCs w:val="32"/>
              </w:rPr>
            </w:pPr>
            <w:r>
              <w:rPr>
                <w:rFonts w:ascii="Cambria" w:eastAsia="Cambria" w:hAnsi="Cambria" w:cs="Cambria"/>
                <w:b/>
                <w:sz w:val="32"/>
                <w:szCs w:val="32"/>
              </w:rPr>
              <w:t>Sample</w:t>
            </w:r>
            <w:r>
              <w:rPr>
                <w:rFonts w:ascii="Cambria" w:eastAsia="Cambria" w:hAnsi="Cambria" w:cs="Cambria"/>
                <w:b/>
                <w:spacing w:val="-9"/>
                <w:sz w:val="32"/>
                <w:szCs w:val="32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32"/>
                <w:szCs w:val="32"/>
              </w:rPr>
              <w:t>Gr</w:t>
            </w:r>
            <w:r>
              <w:rPr>
                <w:rFonts w:ascii="Cambria" w:eastAsia="Cambria" w:hAnsi="Cambria" w:cs="Cambria"/>
                <w:b/>
                <w:spacing w:val="1"/>
                <w:sz w:val="32"/>
                <w:szCs w:val="32"/>
              </w:rPr>
              <w:t>ad</w:t>
            </w:r>
            <w:r>
              <w:rPr>
                <w:rFonts w:ascii="Cambria" w:eastAsia="Cambria" w:hAnsi="Cambria" w:cs="Cambria"/>
                <w:b/>
                <w:spacing w:val="-1"/>
                <w:sz w:val="32"/>
                <w:szCs w:val="32"/>
              </w:rPr>
              <w:t>u</w:t>
            </w:r>
            <w:r>
              <w:rPr>
                <w:rFonts w:ascii="Cambria" w:eastAsia="Cambria" w:hAnsi="Cambria" w:cs="Cambria"/>
                <w:b/>
                <w:sz w:val="32"/>
                <w:szCs w:val="32"/>
              </w:rPr>
              <w:t>a</w:t>
            </w:r>
            <w:r>
              <w:rPr>
                <w:rFonts w:ascii="Cambria" w:eastAsia="Cambria" w:hAnsi="Cambria" w:cs="Cambria"/>
                <w:b/>
                <w:spacing w:val="3"/>
                <w:sz w:val="32"/>
                <w:szCs w:val="32"/>
              </w:rPr>
              <w:t>t</w:t>
            </w:r>
            <w:r>
              <w:rPr>
                <w:rFonts w:ascii="Cambria" w:eastAsia="Cambria" w:hAnsi="Cambria" w:cs="Cambria"/>
                <w:b/>
                <w:sz w:val="32"/>
                <w:szCs w:val="32"/>
              </w:rPr>
              <w:t>e</w:t>
            </w:r>
            <w:r>
              <w:rPr>
                <w:rFonts w:ascii="Cambria" w:eastAsia="Cambria" w:hAnsi="Cambria" w:cs="Cambria"/>
                <w:b/>
                <w:spacing w:val="-14"/>
                <w:sz w:val="32"/>
                <w:szCs w:val="32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32"/>
                <w:szCs w:val="32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  <w:sz w:val="32"/>
                <w:szCs w:val="32"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  <w:sz w:val="32"/>
                <w:szCs w:val="32"/>
              </w:rPr>
              <w:t>h</w:t>
            </w:r>
            <w:r>
              <w:rPr>
                <w:rFonts w:ascii="Cambria" w:eastAsia="Cambria" w:hAnsi="Cambria" w:cs="Cambria"/>
                <w:b/>
                <w:sz w:val="32"/>
                <w:szCs w:val="32"/>
              </w:rPr>
              <w:t>o</w:t>
            </w:r>
            <w:r>
              <w:rPr>
                <w:rFonts w:ascii="Cambria" w:eastAsia="Cambria" w:hAnsi="Cambria" w:cs="Cambria"/>
                <w:b/>
                <w:spacing w:val="1"/>
                <w:sz w:val="32"/>
                <w:szCs w:val="32"/>
              </w:rPr>
              <w:t>o</w:t>
            </w:r>
            <w:r>
              <w:rPr>
                <w:rFonts w:ascii="Cambria" w:eastAsia="Cambria" w:hAnsi="Cambria" w:cs="Cambria"/>
                <w:b/>
                <w:sz w:val="32"/>
                <w:szCs w:val="32"/>
              </w:rPr>
              <w:t>l</w:t>
            </w:r>
            <w:r>
              <w:rPr>
                <w:rFonts w:ascii="Cambria" w:eastAsia="Cambria" w:hAnsi="Cambria" w:cs="Cambria"/>
                <w:b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Cambria" w:eastAsia="Cambria" w:hAnsi="Cambria" w:cs="Cambria"/>
                <w:b/>
                <w:w w:val="99"/>
                <w:sz w:val="32"/>
                <w:szCs w:val="32"/>
              </w:rPr>
              <w:t>Re</w:t>
            </w:r>
            <w:r>
              <w:rPr>
                <w:rFonts w:ascii="Cambria" w:eastAsia="Cambria" w:hAnsi="Cambria" w:cs="Cambria"/>
                <w:b/>
                <w:spacing w:val="2"/>
                <w:w w:val="99"/>
                <w:sz w:val="32"/>
                <w:szCs w:val="32"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  <w:w w:val="99"/>
                <w:sz w:val="32"/>
                <w:szCs w:val="32"/>
              </w:rPr>
              <w:t>u</w:t>
            </w:r>
            <w:r>
              <w:rPr>
                <w:rFonts w:ascii="Cambria" w:eastAsia="Cambria" w:hAnsi="Cambria" w:cs="Cambria"/>
                <w:b/>
                <w:w w:val="99"/>
                <w:sz w:val="32"/>
                <w:szCs w:val="32"/>
              </w:rPr>
              <w:t>me</w:t>
            </w:r>
          </w:p>
          <w:p w14:paraId="5B8475C6" w14:textId="77777777" w:rsidR="00046EBC" w:rsidRDefault="00046EBC">
            <w:pPr>
              <w:spacing w:before="9" w:line="180" w:lineRule="exact"/>
              <w:rPr>
                <w:sz w:val="18"/>
                <w:szCs w:val="18"/>
              </w:rPr>
            </w:pPr>
          </w:p>
          <w:p w14:paraId="3377F04A" w14:textId="77777777" w:rsidR="007C3A8F" w:rsidRDefault="007C3A8F">
            <w:pPr>
              <w:ind w:left="1833" w:right="183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Harvie Huff</w:t>
            </w:r>
          </w:p>
          <w:p w14:paraId="3E395182" w14:textId="2A1FC95E" w:rsidR="00046EBC" w:rsidRDefault="00F601B1">
            <w:pPr>
              <w:ind w:left="1833" w:right="1833"/>
              <w:jc w:val="center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245 M</w:t>
            </w:r>
            <w:r>
              <w:rPr>
                <w:rFonts w:ascii="Cambria" w:eastAsia="Cambria" w:hAnsi="Cambria" w:cs="Cambria"/>
                <w:spacing w:val="-2"/>
                <w:sz w:val="22"/>
                <w:szCs w:val="22"/>
              </w:rPr>
              <w:t>o</w:t>
            </w:r>
            <w:r>
              <w:rPr>
                <w:rFonts w:ascii="Cambria" w:eastAsia="Cambria" w:hAnsi="Cambria" w:cs="Cambria"/>
                <w:spacing w:val="1"/>
                <w:sz w:val="22"/>
                <w:szCs w:val="22"/>
              </w:rPr>
              <w:t>c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kin</w:t>
            </w:r>
            <w:r>
              <w:rPr>
                <w:rFonts w:ascii="Cambria" w:eastAsia="Cambria" w:hAnsi="Cambria" w:cs="Cambria"/>
                <w:spacing w:val="-1"/>
                <w:sz w:val="22"/>
                <w:szCs w:val="22"/>
              </w:rPr>
              <w:t>gb</w:t>
            </w:r>
            <w:r>
              <w:rPr>
                <w:rFonts w:ascii="Cambria" w:eastAsia="Cambria" w:hAnsi="Cambria" w:cs="Cambria"/>
                <w:spacing w:val="1"/>
                <w:sz w:val="22"/>
                <w:szCs w:val="22"/>
              </w:rPr>
              <w:t>i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rd</w:t>
            </w:r>
            <w:r>
              <w:rPr>
                <w:rFonts w:ascii="Cambria" w:eastAsia="Cambria" w:hAnsi="Cambria" w:cs="Cambria"/>
                <w:spacing w:val="-1"/>
                <w:sz w:val="22"/>
                <w:szCs w:val="22"/>
              </w:rPr>
              <w:t xml:space="preserve"> L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ane 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  <w:sz w:val="22"/>
                <w:szCs w:val="22"/>
              </w:rPr>
              <w:t>R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adley, MA</w:t>
            </w:r>
            <w:r>
              <w:rPr>
                <w:rFonts w:ascii="Cambria" w:eastAsia="Cambria" w:hAnsi="Cambria" w:cs="Cambria"/>
                <w:spacing w:val="46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268</w:t>
            </w:r>
            <w:r>
              <w:rPr>
                <w:rFonts w:ascii="Cambria" w:eastAsia="Cambria" w:hAnsi="Cambria" w:cs="Cambria"/>
                <w:spacing w:val="-2"/>
                <w:sz w:val="22"/>
                <w:szCs w:val="22"/>
              </w:rPr>
              <w:t>9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5 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35</w:t>
            </w:r>
            <w:r>
              <w:rPr>
                <w:rFonts w:ascii="Cambria" w:eastAsia="Cambria" w:hAnsi="Cambria" w:cs="Cambria"/>
                <w:spacing w:val="-2"/>
                <w:sz w:val="22"/>
                <w:szCs w:val="22"/>
              </w:rPr>
              <w:t>6</w:t>
            </w:r>
            <w:r>
              <w:rPr>
                <w:rFonts w:ascii="Cambria" w:eastAsia="Cambria" w:hAnsi="Cambria" w:cs="Cambria"/>
                <w:spacing w:val="1"/>
                <w:sz w:val="22"/>
                <w:szCs w:val="22"/>
              </w:rPr>
              <w:t>-</w:t>
            </w:r>
            <w:r>
              <w:rPr>
                <w:rFonts w:ascii="Cambria" w:eastAsia="Cambria" w:hAnsi="Cambria" w:cs="Cambria"/>
                <w:spacing w:val="-2"/>
                <w:sz w:val="22"/>
                <w:szCs w:val="22"/>
              </w:rPr>
              <w:t>2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58</w:t>
            </w:r>
            <w:r>
              <w:rPr>
                <w:rFonts w:ascii="Cambria" w:eastAsia="Cambria" w:hAnsi="Cambria" w:cs="Cambria"/>
                <w:spacing w:val="1"/>
                <w:sz w:val="22"/>
                <w:szCs w:val="22"/>
              </w:rPr>
              <w:t>-</w:t>
            </w:r>
            <w:r>
              <w:rPr>
                <w:rFonts w:ascii="Cambria" w:eastAsia="Cambria" w:hAnsi="Cambria" w:cs="Cambria"/>
                <w:spacing w:val="-2"/>
                <w:sz w:val="22"/>
                <w:szCs w:val="22"/>
              </w:rPr>
              <w:t>7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825 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hyperlink r:id="rId5" w:history="1">
              <w:r w:rsidR="007C3A8F" w:rsidRPr="009F3E4A">
                <w:rPr>
                  <w:rStyle w:val="Hyperlink"/>
                  <w:rFonts w:ascii="Cambria" w:eastAsia="Cambria" w:hAnsi="Cambria" w:cs="Cambria"/>
                  <w:sz w:val="22"/>
                  <w:szCs w:val="22"/>
                </w:rPr>
                <w:t>huff@gmail.com</w:t>
              </w:r>
            </w:hyperlink>
          </w:p>
        </w:tc>
        <w:tc>
          <w:tcPr>
            <w:tcW w:w="120" w:type="dxa"/>
            <w:shd w:val="clear" w:color="auto" w:fill="97002D"/>
          </w:tcPr>
          <w:p w14:paraId="37F8C2D1" w14:textId="77777777" w:rsidR="00046EBC" w:rsidRDefault="00046EBC"/>
        </w:tc>
      </w:tr>
      <w:tr w:rsidR="00046EBC" w14:paraId="69B8B7CE" w14:textId="77777777" w:rsidTr="007C3A8F">
        <w:trPr>
          <w:trHeight w:hRule="exact" w:val="323"/>
        </w:trPr>
        <w:tc>
          <w:tcPr>
            <w:tcW w:w="120" w:type="dxa"/>
            <w:shd w:val="clear" w:color="auto" w:fill="97002D"/>
          </w:tcPr>
          <w:p w14:paraId="5DDA9C20" w14:textId="77777777" w:rsidR="00046EBC" w:rsidRDefault="00046EBC"/>
        </w:tc>
        <w:tc>
          <w:tcPr>
            <w:tcW w:w="11522" w:type="dxa"/>
          </w:tcPr>
          <w:p w14:paraId="26A46FF6" w14:textId="77777777" w:rsidR="00046EBC" w:rsidRDefault="00F601B1">
            <w:pPr>
              <w:spacing w:before="80"/>
              <w:ind w:left="1080"/>
              <w:rPr>
                <w:rFonts w:ascii="Cambria" w:eastAsia="Cambria" w:hAnsi="Cambria" w:cs="Cambria"/>
                <w:sz w:val="17"/>
                <w:szCs w:val="17"/>
              </w:rPr>
            </w:pP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DUC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AT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ION</w:t>
            </w:r>
          </w:p>
        </w:tc>
        <w:tc>
          <w:tcPr>
            <w:tcW w:w="120" w:type="dxa"/>
            <w:shd w:val="clear" w:color="auto" w:fill="97002D"/>
          </w:tcPr>
          <w:p w14:paraId="0D67FF45" w14:textId="77777777" w:rsidR="00046EBC" w:rsidRDefault="00046EBC"/>
        </w:tc>
      </w:tr>
      <w:tr w:rsidR="00046EBC" w14:paraId="0F0BEB5A" w14:textId="77777777" w:rsidTr="007C3A8F">
        <w:trPr>
          <w:trHeight w:hRule="exact" w:val="1843"/>
        </w:trPr>
        <w:tc>
          <w:tcPr>
            <w:tcW w:w="120" w:type="dxa"/>
            <w:shd w:val="clear" w:color="auto" w:fill="97002D"/>
          </w:tcPr>
          <w:p w14:paraId="6E704D73" w14:textId="77777777" w:rsidR="00046EBC" w:rsidRDefault="00046EBC"/>
        </w:tc>
        <w:tc>
          <w:tcPr>
            <w:tcW w:w="11522" w:type="dxa"/>
          </w:tcPr>
          <w:p w14:paraId="65581908" w14:textId="77777777" w:rsidR="00046EBC" w:rsidRDefault="00F601B1">
            <w:pPr>
              <w:spacing w:line="220" w:lineRule="exact"/>
              <w:ind w:left="180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Un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iv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ty,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n,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NC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                                                                                                                     </w:t>
            </w:r>
            <w:r>
              <w:rPr>
                <w:rFonts w:ascii="Cambria" w:eastAsia="Cambria" w:hAnsi="Cambria" w:cs="Cambria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May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2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0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11</w:t>
            </w:r>
          </w:p>
          <w:p w14:paraId="7FC5233E" w14:textId="77777777" w:rsidR="00046EBC" w:rsidRDefault="00F601B1">
            <w:pPr>
              <w:spacing w:line="240" w:lineRule="exact"/>
              <w:ind w:left="180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sz w:val="21"/>
                <w:szCs w:val="21"/>
              </w:rPr>
              <w:t>Ba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h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or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o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f 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nce,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Bio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g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y</w:t>
            </w:r>
          </w:p>
          <w:p w14:paraId="48E5EB79" w14:textId="77777777" w:rsidR="00046EBC" w:rsidRDefault="00F601B1">
            <w:pPr>
              <w:spacing w:before="1"/>
              <w:ind w:left="180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sz w:val="21"/>
                <w:szCs w:val="21"/>
              </w:rPr>
              <w:t>M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no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u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bl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c 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H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h</w:t>
            </w:r>
          </w:p>
          <w:p w14:paraId="378754CD" w14:textId="77777777" w:rsidR="00046EBC" w:rsidRDefault="00F601B1">
            <w:pPr>
              <w:spacing w:line="240" w:lineRule="exact"/>
              <w:ind w:left="180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sz w:val="21"/>
                <w:szCs w:val="21"/>
              </w:rPr>
              <w:t>GP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: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3.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8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75</w:t>
            </w:r>
          </w:p>
          <w:p w14:paraId="5DCD2020" w14:textId="77777777" w:rsidR="00046EBC" w:rsidRDefault="00F601B1">
            <w:pPr>
              <w:spacing w:before="70"/>
              <w:ind w:left="1080"/>
              <w:rPr>
                <w:rFonts w:ascii="Cambria" w:eastAsia="Cambria" w:hAnsi="Cambria" w:cs="Cambria"/>
                <w:sz w:val="17"/>
                <w:szCs w:val="17"/>
              </w:rPr>
            </w:pP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A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 xml:space="preserve">DEMIC 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A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R</w:t>
            </w:r>
            <w:r>
              <w:rPr>
                <w:rFonts w:ascii="Cambria" w:eastAsia="Cambria" w:hAnsi="Cambria" w:cs="Cambria"/>
                <w:b/>
                <w:spacing w:val="1"/>
                <w:sz w:val="17"/>
                <w:szCs w:val="17"/>
              </w:rPr>
              <w:t>C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 xml:space="preserve">H 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A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ND</w:t>
            </w:r>
            <w:r>
              <w:rPr>
                <w:rFonts w:ascii="Cambria" w:eastAsia="Cambria" w:hAnsi="Cambria" w:cs="Cambria"/>
                <w:b/>
                <w:spacing w:val="1"/>
                <w:sz w:val="17"/>
                <w:szCs w:val="17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2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b/>
                <w:spacing w:val="-2"/>
                <w:sz w:val="17"/>
                <w:szCs w:val="17"/>
              </w:rPr>
              <w:t>R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S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EN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TAT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IO</w:t>
            </w:r>
            <w:r>
              <w:rPr>
                <w:rFonts w:ascii="Cambria" w:eastAsia="Cambria" w:hAnsi="Cambria" w:cs="Cambria"/>
                <w:b/>
                <w:spacing w:val="1"/>
                <w:sz w:val="17"/>
                <w:szCs w:val="17"/>
              </w:rPr>
              <w:t>N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S</w:t>
            </w:r>
          </w:p>
          <w:p w14:paraId="21565BCB" w14:textId="77777777" w:rsidR="00046EBC" w:rsidRDefault="00F601B1">
            <w:pPr>
              <w:spacing w:before="73"/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Under</w:t>
            </w:r>
            <w:r>
              <w:rPr>
                <w:rFonts w:ascii="Cambria" w:eastAsia="Cambria" w:hAnsi="Cambria" w:cs="Cambria"/>
                <w:b/>
                <w:spacing w:val="2"/>
              </w:rPr>
              <w:t>gr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  <w:spacing w:val="1"/>
              </w:rPr>
              <w:t>du</w:t>
            </w:r>
            <w:r>
              <w:rPr>
                <w:rFonts w:ascii="Cambria" w:eastAsia="Cambria" w:hAnsi="Cambria" w:cs="Cambria"/>
                <w:b/>
                <w:spacing w:val="-1"/>
              </w:rPr>
              <w:t>at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-13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Re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ch</w:t>
            </w:r>
            <w:r>
              <w:rPr>
                <w:rFonts w:ascii="Cambria" w:eastAsia="Cambria" w:hAnsi="Cambria" w:cs="Cambria"/>
                <w:b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T</w:t>
            </w:r>
            <w:r>
              <w:rPr>
                <w:rFonts w:ascii="Cambria" w:eastAsia="Cambria" w:hAnsi="Cambria" w:cs="Cambria"/>
                <w:b/>
                <w:spacing w:val="1"/>
              </w:rPr>
              <w:t>h</w:t>
            </w:r>
            <w:r>
              <w:rPr>
                <w:rFonts w:ascii="Cambria" w:eastAsia="Cambria" w:hAnsi="Cambria" w:cs="Cambria"/>
                <w:b/>
              </w:rPr>
              <w:t>esis</w:t>
            </w:r>
          </w:p>
          <w:p w14:paraId="090C515E" w14:textId="77777777" w:rsidR="00046EBC" w:rsidRDefault="00F601B1">
            <w:pPr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i/>
                <w:spacing w:val="1"/>
              </w:rPr>
              <w:t>D</w:t>
            </w:r>
            <w:r>
              <w:rPr>
                <w:rFonts w:ascii="Cambria" w:eastAsia="Cambria" w:hAnsi="Cambria" w:cs="Cambria"/>
                <w:i/>
              </w:rPr>
              <w:t>efi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g</w:t>
            </w:r>
            <w:r>
              <w:rPr>
                <w:rFonts w:ascii="Cambria" w:eastAsia="Cambria" w:hAnsi="Cambria" w:cs="Cambria"/>
                <w:i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B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r</w:t>
            </w:r>
            <w:r>
              <w:rPr>
                <w:rFonts w:ascii="Cambria" w:eastAsia="Cambria" w:hAnsi="Cambria" w:cs="Cambria"/>
                <w:i/>
                <w:spacing w:val="3"/>
              </w:rPr>
              <w:t>r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ers</w:t>
            </w:r>
            <w:r>
              <w:rPr>
                <w:rFonts w:ascii="Cambria" w:eastAsia="Cambria" w:hAnsi="Cambria" w:cs="Cambria"/>
                <w:i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o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Acce</w:t>
            </w:r>
            <w:r>
              <w:rPr>
                <w:rFonts w:ascii="Cambria" w:eastAsia="Cambria" w:hAnsi="Cambria" w:cs="Cambria"/>
                <w:i/>
                <w:spacing w:val="1"/>
              </w:rPr>
              <w:t>pt</w:t>
            </w:r>
            <w:r>
              <w:rPr>
                <w:rFonts w:ascii="Cambria" w:eastAsia="Cambria" w:hAnsi="Cambria" w:cs="Cambria"/>
                <w:i/>
                <w:spacing w:val="3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ce</w:t>
            </w:r>
            <w:r>
              <w:rPr>
                <w:rFonts w:ascii="Cambria" w:eastAsia="Cambria" w:hAnsi="Cambria" w:cs="Cambria"/>
                <w:i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</w:rPr>
              <w:t>f</w:t>
            </w:r>
            <w:r>
              <w:rPr>
                <w:rFonts w:ascii="Cambria" w:eastAsia="Cambria" w:hAnsi="Cambria" w:cs="Cambria"/>
                <w:i/>
                <w:spacing w:val="-1"/>
              </w:rPr>
              <w:t xml:space="preserve"> W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1"/>
              </w:rPr>
              <w:t>st</w:t>
            </w:r>
            <w:r>
              <w:rPr>
                <w:rFonts w:ascii="Cambria" w:eastAsia="Cambria" w:hAnsi="Cambria" w:cs="Cambria"/>
                <w:i/>
              </w:rPr>
              <w:t>er</w:t>
            </w:r>
            <w:r>
              <w:rPr>
                <w:rFonts w:ascii="Cambria" w:eastAsia="Cambria" w:hAnsi="Cambria" w:cs="Cambria"/>
                <w:i/>
                <w:spacing w:val="1"/>
              </w:rPr>
              <w:t>n</w:t>
            </w:r>
            <w:r>
              <w:rPr>
                <w:rFonts w:ascii="Cambria" w:eastAsia="Cambria" w:hAnsi="Cambria" w:cs="Cambria"/>
                <w:i/>
                <w:spacing w:val="-1"/>
              </w:rPr>
              <w:t>iz</w:t>
            </w:r>
            <w:r>
              <w:rPr>
                <w:rFonts w:ascii="Cambria" w:eastAsia="Cambria" w:hAnsi="Cambria" w:cs="Cambria"/>
                <w:i/>
                <w:spacing w:val="2"/>
              </w:rPr>
              <w:t>e</w:t>
            </w:r>
            <w:r>
              <w:rPr>
                <w:rFonts w:ascii="Cambria" w:eastAsia="Cambria" w:hAnsi="Cambria" w:cs="Cambria"/>
                <w:i/>
              </w:rPr>
              <w:t>d</w:t>
            </w:r>
            <w:r>
              <w:rPr>
                <w:rFonts w:ascii="Cambria" w:eastAsia="Cambria" w:hAnsi="Cambria" w:cs="Cambria"/>
                <w:i/>
                <w:spacing w:val="-12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M</w:t>
            </w:r>
            <w:r>
              <w:rPr>
                <w:rFonts w:ascii="Cambria" w:eastAsia="Cambria" w:hAnsi="Cambria" w:cs="Cambria"/>
                <w:i/>
                <w:spacing w:val="2"/>
              </w:rPr>
              <w:t>e</w:t>
            </w:r>
            <w:r>
              <w:rPr>
                <w:rFonts w:ascii="Cambria" w:eastAsia="Cambria" w:hAnsi="Cambria" w:cs="Cambria"/>
                <w:i/>
                <w:spacing w:val="1"/>
              </w:rPr>
              <w:t>d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c</w:t>
            </w:r>
            <w:r>
              <w:rPr>
                <w:rFonts w:ascii="Cambria" w:eastAsia="Cambria" w:hAnsi="Cambria" w:cs="Cambria"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1"/>
              </w:rPr>
              <w:t xml:space="preserve"> a</w:t>
            </w:r>
            <w:r>
              <w:rPr>
                <w:rFonts w:ascii="Cambria" w:eastAsia="Cambria" w:hAnsi="Cambria" w:cs="Cambria"/>
                <w:i/>
                <w:spacing w:val="-1"/>
              </w:rPr>
              <w:t>m</w:t>
            </w:r>
            <w:r>
              <w:rPr>
                <w:rFonts w:ascii="Cambria" w:eastAsia="Cambria" w:hAnsi="Cambria" w:cs="Cambria"/>
                <w:i/>
              </w:rPr>
              <w:t>o</w:t>
            </w:r>
            <w:r>
              <w:rPr>
                <w:rFonts w:ascii="Cambria" w:eastAsia="Cambria" w:hAnsi="Cambria" w:cs="Cambria"/>
                <w:i/>
                <w:spacing w:val="1"/>
              </w:rPr>
              <w:t>n</w:t>
            </w:r>
            <w:r>
              <w:rPr>
                <w:rFonts w:ascii="Cambria" w:eastAsia="Cambria" w:hAnsi="Cambria" w:cs="Cambria"/>
                <w:i/>
              </w:rPr>
              <w:t>g</w:t>
            </w:r>
            <w:r>
              <w:rPr>
                <w:rFonts w:ascii="Cambria" w:eastAsia="Cambria" w:hAnsi="Cambria" w:cs="Cambria"/>
                <w:i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M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  <w:spacing w:val="1"/>
              </w:rPr>
              <w:t>tag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rd</w:t>
            </w:r>
            <w:r>
              <w:rPr>
                <w:rFonts w:ascii="Cambria" w:eastAsia="Cambria" w:hAnsi="Cambria" w:cs="Cambria"/>
                <w:i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Re</w:t>
            </w:r>
            <w:r>
              <w:rPr>
                <w:rFonts w:ascii="Cambria" w:eastAsia="Cambria" w:hAnsi="Cambria" w:cs="Cambria"/>
                <w:i/>
                <w:spacing w:val="2"/>
              </w:rPr>
              <w:t>f</w:t>
            </w:r>
            <w:r>
              <w:rPr>
                <w:rFonts w:ascii="Cambria" w:eastAsia="Cambria" w:hAnsi="Cambria" w:cs="Cambria"/>
                <w:i/>
                <w:spacing w:val="-1"/>
              </w:rPr>
              <w:t>ug</w:t>
            </w:r>
            <w:r>
              <w:rPr>
                <w:rFonts w:ascii="Cambria" w:eastAsia="Cambria" w:hAnsi="Cambria" w:cs="Cambria"/>
                <w:i/>
              </w:rPr>
              <w:t>ee</w:t>
            </w:r>
            <w:r>
              <w:rPr>
                <w:rFonts w:ascii="Cambria" w:eastAsia="Cambria" w:hAnsi="Cambria" w:cs="Cambria"/>
                <w:i/>
                <w:spacing w:val="6"/>
              </w:rPr>
              <w:t>s</w:t>
            </w:r>
            <w:r>
              <w:rPr>
                <w:rFonts w:ascii="Cambria" w:eastAsia="Cambria" w:hAnsi="Cambria" w:cs="Cambria"/>
                <w:i/>
              </w:rPr>
              <w:t>.</w:t>
            </w:r>
          </w:p>
        </w:tc>
        <w:tc>
          <w:tcPr>
            <w:tcW w:w="120" w:type="dxa"/>
            <w:shd w:val="clear" w:color="auto" w:fill="97002D"/>
          </w:tcPr>
          <w:p w14:paraId="389A35BA" w14:textId="77777777" w:rsidR="00046EBC" w:rsidRDefault="00046EBC"/>
        </w:tc>
      </w:tr>
      <w:tr w:rsidR="00046EBC" w14:paraId="5EFDAEF4" w14:textId="77777777" w:rsidTr="007C3A8F">
        <w:trPr>
          <w:trHeight w:hRule="exact" w:val="5895"/>
        </w:trPr>
        <w:tc>
          <w:tcPr>
            <w:tcW w:w="120" w:type="dxa"/>
            <w:shd w:val="clear" w:color="auto" w:fill="97002D"/>
          </w:tcPr>
          <w:p w14:paraId="575099CF" w14:textId="77777777" w:rsidR="00046EBC" w:rsidRDefault="00046EBC"/>
        </w:tc>
        <w:tc>
          <w:tcPr>
            <w:tcW w:w="11522" w:type="dxa"/>
          </w:tcPr>
          <w:p w14:paraId="4A298A4B" w14:textId="77777777" w:rsidR="00046EBC" w:rsidRDefault="00F601B1">
            <w:pPr>
              <w:spacing w:line="220" w:lineRule="exact"/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2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</w:rPr>
              <w:t>thr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ugh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</w:rPr>
              <w:t>$</w:t>
            </w:r>
            <w:r>
              <w:rPr>
                <w:rFonts w:ascii="Cambria" w:eastAsia="Cambria" w:hAnsi="Cambria" w:cs="Cambria"/>
                <w:spacing w:val="2"/>
              </w:rPr>
              <w:t>1</w:t>
            </w:r>
            <w:r>
              <w:rPr>
                <w:rFonts w:ascii="Cambria" w:eastAsia="Cambria" w:hAnsi="Cambria" w:cs="Cambria"/>
              </w:rPr>
              <w:t>5,000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  <w:spacing w:val="2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</w:rPr>
              <w:t>iz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wa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to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3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on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2"/>
              </w:rPr>
              <w:t>n</w:t>
            </w:r>
            <w:r>
              <w:rPr>
                <w:rFonts w:ascii="Cambria" w:eastAsia="Cambria" w:hAnsi="Cambria" w:cs="Cambria"/>
              </w:rPr>
              <w:t>iv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ity</w:t>
            </w:r>
            <w:r>
              <w:rPr>
                <w:rFonts w:ascii="Cambria" w:eastAsia="Cambria" w:hAnsi="Cambria" w:cs="Cambria"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</w:rPr>
              <w:t>st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ts</w:t>
            </w:r>
          </w:p>
          <w:p w14:paraId="36AB2EE5" w14:textId="77777777" w:rsidR="00046EBC" w:rsidRDefault="00F601B1">
            <w:pPr>
              <w:spacing w:line="220" w:lineRule="exact"/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fol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w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ub</w:t>
            </w:r>
            <w:r>
              <w:rPr>
                <w:rFonts w:ascii="Cambria" w:eastAsia="Cambria" w:hAnsi="Cambria" w:cs="Cambria"/>
                <w:spacing w:val="1"/>
              </w:rPr>
              <w:t>m</w:t>
            </w:r>
            <w:r>
              <w:rPr>
                <w:rFonts w:ascii="Cambria" w:eastAsia="Cambria" w:hAnsi="Cambria" w:cs="Cambria"/>
              </w:rPr>
              <w:t>is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ion</w:t>
            </w:r>
            <w:r>
              <w:rPr>
                <w:rFonts w:ascii="Cambria" w:eastAsia="Cambria" w:hAnsi="Cambria" w:cs="Cambria"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</w:rPr>
              <w:t>of o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g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re</w:t>
            </w:r>
            <w:r>
              <w:rPr>
                <w:rFonts w:ascii="Cambria" w:eastAsia="Cambria" w:hAnsi="Cambria" w:cs="Cambria"/>
                <w:spacing w:val="3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</w:rPr>
              <w:t>pos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</w:rPr>
              <w:t>go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ous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er</w:t>
            </w:r>
            <w:r>
              <w:rPr>
                <w:rFonts w:ascii="Cambria" w:eastAsia="Cambria" w:hAnsi="Cambria" w:cs="Cambria"/>
              </w:rPr>
              <w:t>v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</w:rPr>
              <w:t>w</w:t>
            </w:r>
            <w:r>
              <w:rPr>
                <w:rFonts w:ascii="Cambria" w:eastAsia="Cambria" w:hAnsi="Cambria" w:cs="Cambria"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5"/>
              </w:rPr>
              <w:t>s</w:t>
            </w:r>
            <w:r>
              <w:rPr>
                <w:rFonts w:ascii="Cambria" w:eastAsia="Cambria" w:hAnsi="Cambria" w:cs="Cambria"/>
              </w:rPr>
              <w:t>.</w:t>
            </w:r>
          </w:p>
          <w:p w14:paraId="6032E440" w14:textId="77777777" w:rsidR="00046EBC" w:rsidRDefault="00F601B1">
            <w:pPr>
              <w:spacing w:before="71"/>
              <w:ind w:left="1800" w:right="1145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Acc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pt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p</w:t>
            </w:r>
            <w:r>
              <w:rPr>
                <w:rFonts w:ascii="Cambria" w:eastAsia="Cambria" w:hAnsi="Cambria" w:cs="Cambria"/>
              </w:rPr>
              <w:t>ubli</w:t>
            </w:r>
            <w:r>
              <w:rPr>
                <w:rFonts w:ascii="Cambria" w:eastAsia="Cambria" w:hAnsi="Cambria" w:cs="Cambria"/>
                <w:spacing w:val="1"/>
              </w:rPr>
              <w:t>ca</w:t>
            </w:r>
            <w:r>
              <w:rPr>
                <w:rFonts w:ascii="Cambria" w:eastAsia="Cambria" w:hAnsi="Cambria" w:cs="Cambria"/>
              </w:rPr>
              <w:t>tion</w:t>
            </w:r>
            <w:r>
              <w:rPr>
                <w:rFonts w:ascii="Cambria" w:eastAsia="Cambria" w:hAnsi="Cambria" w:cs="Cambria"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</w:rPr>
              <w:t>in</w:t>
            </w:r>
            <w:r>
              <w:rPr>
                <w:rFonts w:ascii="Cambria" w:eastAsia="Cambria" w:hAnsi="Cambria" w:cs="Cambria"/>
                <w:spacing w:val="4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-1"/>
              </w:rPr>
              <w:t>l</w:t>
            </w:r>
            <w:r>
              <w:rPr>
                <w:rFonts w:ascii="Cambria" w:eastAsia="Cambria" w:hAnsi="Cambria" w:cs="Cambria"/>
                <w:i/>
              </w:rPr>
              <w:t>on</w:t>
            </w:r>
            <w:r>
              <w:rPr>
                <w:rFonts w:ascii="Cambria" w:eastAsia="Cambria" w:hAnsi="Cambria" w:cs="Cambria"/>
                <w:i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J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</w:rPr>
              <w:t>rnal</w:t>
            </w:r>
            <w:r>
              <w:rPr>
                <w:rFonts w:ascii="Cambria" w:eastAsia="Cambria" w:hAnsi="Cambria" w:cs="Cambria"/>
                <w:i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of</w:t>
            </w:r>
            <w:r>
              <w:rPr>
                <w:rFonts w:ascii="Cambria" w:eastAsia="Cambria" w:hAnsi="Cambria" w:cs="Cambria"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U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  <w:spacing w:val="1"/>
              </w:rPr>
              <w:t>d</w:t>
            </w:r>
            <w:r>
              <w:rPr>
                <w:rFonts w:ascii="Cambria" w:eastAsia="Cambria" w:hAnsi="Cambria" w:cs="Cambria"/>
                <w:i/>
              </w:rPr>
              <w:t>er</w:t>
            </w:r>
            <w:r>
              <w:rPr>
                <w:rFonts w:ascii="Cambria" w:eastAsia="Cambria" w:hAnsi="Cambria" w:cs="Cambria"/>
                <w:i/>
                <w:spacing w:val="-1"/>
              </w:rPr>
              <w:t>g</w:t>
            </w:r>
            <w:r>
              <w:rPr>
                <w:rFonts w:ascii="Cambria" w:eastAsia="Cambria" w:hAnsi="Cambria" w:cs="Cambria"/>
                <w:i/>
              </w:rPr>
              <w:t>r</w:t>
            </w:r>
            <w:r>
              <w:rPr>
                <w:rFonts w:ascii="Cambria" w:eastAsia="Cambria" w:hAnsi="Cambria" w:cs="Cambria"/>
                <w:i/>
                <w:spacing w:val="1"/>
              </w:rPr>
              <w:t>ad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  <w:spacing w:val="3"/>
              </w:rPr>
              <w:t>a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-1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Rese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rch</w:t>
            </w:r>
            <w:r>
              <w:rPr>
                <w:rFonts w:ascii="Cambria" w:eastAsia="Cambria" w:hAnsi="Cambria" w:cs="Cambria"/>
                <w:i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i/>
              </w:rPr>
              <w:t>n</w:t>
            </w:r>
            <w:r>
              <w:rPr>
                <w:rFonts w:ascii="Cambria" w:eastAsia="Cambria" w:hAnsi="Cambria" w:cs="Cambria"/>
                <w:i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3"/>
              </w:rPr>
              <w:t>C</w:t>
            </w:r>
            <w:r>
              <w:rPr>
                <w:rFonts w:ascii="Cambria" w:eastAsia="Cambria" w:hAnsi="Cambria" w:cs="Cambria"/>
                <w:i/>
              </w:rPr>
              <w:t>o</w:t>
            </w:r>
            <w:r>
              <w:rPr>
                <w:rFonts w:ascii="Cambria" w:eastAsia="Cambria" w:hAnsi="Cambria" w:cs="Cambria"/>
                <w:i/>
                <w:spacing w:val="1"/>
              </w:rPr>
              <w:t>m</w:t>
            </w:r>
            <w:r>
              <w:rPr>
                <w:rFonts w:ascii="Cambria" w:eastAsia="Cambria" w:hAnsi="Cambria" w:cs="Cambria"/>
                <w:i/>
                <w:spacing w:val="-1"/>
              </w:rPr>
              <w:t>m</w:t>
            </w:r>
            <w:r>
              <w:rPr>
                <w:rFonts w:ascii="Cambria" w:eastAsia="Cambria" w:hAnsi="Cambria" w:cs="Cambria"/>
                <w:i/>
                <w:spacing w:val="1"/>
              </w:rPr>
              <w:t>u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i/>
              </w:rPr>
              <w:t>c</w:t>
            </w:r>
            <w:r>
              <w:rPr>
                <w:rFonts w:ascii="Cambria" w:eastAsia="Cambria" w:hAnsi="Cambria" w:cs="Cambria"/>
                <w:i/>
                <w:spacing w:val="1"/>
              </w:rPr>
              <w:t>at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s</w:t>
            </w:r>
            <w:r>
              <w:rPr>
                <w:rFonts w:ascii="Cambria" w:eastAsia="Cambria" w:hAnsi="Cambria" w:cs="Cambria"/>
                <w:i/>
                <w:spacing w:val="-1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7"/>
              </w:rPr>
              <w:t>(</w:t>
            </w:r>
            <w:r>
              <w:rPr>
                <w:rFonts w:ascii="Cambria" w:eastAsia="Cambria" w:hAnsi="Cambria" w:cs="Cambria"/>
                <w:i/>
              </w:rPr>
              <w:t>F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ll</w:t>
            </w:r>
            <w:r>
              <w:rPr>
                <w:rFonts w:ascii="Cambria" w:eastAsia="Cambria" w:hAnsi="Cambria" w:cs="Cambria"/>
                <w:i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 xml:space="preserve">2009)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</w:rPr>
              <w:t>E</w:t>
            </w:r>
            <w:r>
              <w:rPr>
                <w:rFonts w:ascii="Cambria" w:eastAsia="Cambria" w:hAnsi="Cambria" w:cs="Cambria"/>
                <w:i/>
                <w:spacing w:val="-1"/>
              </w:rPr>
              <w:t>x</w:t>
            </w:r>
            <w:r>
              <w:rPr>
                <w:rFonts w:ascii="Cambria" w:eastAsia="Cambria" w:hAnsi="Cambria" w:cs="Cambria"/>
                <w:i/>
              </w:rPr>
              <w:t>plor</w:t>
            </w:r>
            <w:r>
              <w:rPr>
                <w:rFonts w:ascii="Cambria" w:eastAsia="Cambria" w:hAnsi="Cambria" w:cs="Cambria"/>
                <w:i/>
                <w:spacing w:val="1"/>
              </w:rPr>
              <w:t>at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  <w:spacing w:val="1"/>
              </w:rPr>
              <w:t>s</w:t>
            </w:r>
            <w:r>
              <w:rPr>
                <w:rFonts w:ascii="Cambria" w:eastAsia="Cambria" w:hAnsi="Cambria" w:cs="Cambria"/>
                <w:i/>
              </w:rPr>
              <w:t>:</w:t>
            </w:r>
            <w:r>
              <w:rPr>
                <w:rFonts w:ascii="Cambria" w:eastAsia="Cambria" w:hAnsi="Cambria" w:cs="Cambria"/>
                <w:i/>
                <w:spacing w:val="-11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he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J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</w:rPr>
              <w:t>rn</w:t>
            </w:r>
            <w:r>
              <w:rPr>
                <w:rFonts w:ascii="Cambria" w:eastAsia="Cambria" w:hAnsi="Cambria" w:cs="Cambria"/>
                <w:i/>
                <w:spacing w:val="3"/>
              </w:rPr>
              <w:t>a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 xml:space="preserve">of   </w:t>
            </w:r>
            <w:r>
              <w:rPr>
                <w:rFonts w:ascii="Cambria" w:eastAsia="Cambria" w:hAnsi="Cambria" w:cs="Cambria"/>
                <w:i/>
                <w:spacing w:val="13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  <w:spacing w:val="1"/>
              </w:rPr>
              <w:t>n</w:t>
            </w:r>
            <w:r>
              <w:rPr>
                <w:rFonts w:ascii="Cambria" w:eastAsia="Cambria" w:hAnsi="Cambria" w:cs="Cambria"/>
                <w:i/>
                <w:spacing w:val="-1"/>
              </w:rPr>
              <w:t>d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3"/>
              </w:rPr>
              <w:t>r</w:t>
            </w:r>
            <w:r>
              <w:rPr>
                <w:rFonts w:ascii="Cambria" w:eastAsia="Cambria" w:hAnsi="Cambria" w:cs="Cambria"/>
                <w:i/>
                <w:spacing w:val="-1"/>
              </w:rPr>
              <w:t>g</w:t>
            </w:r>
            <w:r>
              <w:rPr>
                <w:rFonts w:ascii="Cambria" w:eastAsia="Cambria" w:hAnsi="Cambria" w:cs="Cambria"/>
                <w:i/>
              </w:rPr>
              <w:t>r</w:t>
            </w:r>
            <w:r>
              <w:rPr>
                <w:rFonts w:ascii="Cambria" w:eastAsia="Cambria" w:hAnsi="Cambria" w:cs="Cambria"/>
                <w:i/>
                <w:spacing w:val="1"/>
              </w:rPr>
              <w:t>ad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  <w:spacing w:val="1"/>
              </w:rPr>
              <w:t>at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-1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Rese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rch</w:t>
            </w:r>
            <w:r>
              <w:rPr>
                <w:rFonts w:ascii="Cambria" w:eastAsia="Cambria" w:hAnsi="Cambria" w:cs="Cambria"/>
                <w:i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3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d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C</w:t>
            </w:r>
            <w:r>
              <w:rPr>
                <w:rFonts w:ascii="Cambria" w:eastAsia="Cambria" w:hAnsi="Cambria" w:cs="Cambria"/>
                <w:i/>
                <w:spacing w:val="1"/>
              </w:rPr>
              <w:t>r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1"/>
              </w:rPr>
              <w:t>at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ve</w:t>
            </w:r>
            <w:r>
              <w:rPr>
                <w:rFonts w:ascii="Cambria" w:eastAsia="Cambria" w:hAnsi="Cambria" w:cs="Cambria"/>
                <w:i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Ac</w:t>
            </w:r>
            <w:r>
              <w:rPr>
                <w:rFonts w:ascii="Cambria" w:eastAsia="Cambria" w:hAnsi="Cambria" w:cs="Cambria"/>
                <w:i/>
                <w:spacing w:val="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2"/>
              </w:rPr>
              <w:t>v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y</w:t>
            </w:r>
            <w:r>
              <w:rPr>
                <w:rFonts w:ascii="Cambria" w:eastAsia="Cambria" w:hAnsi="Cambria" w:cs="Cambria"/>
                <w:i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f</w:t>
            </w:r>
            <w:r>
              <w:rPr>
                <w:rFonts w:ascii="Cambria" w:eastAsia="Cambria" w:hAnsi="Cambria" w:cs="Cambria"/>
                <w:i/>
                <w:spacing w:val="-1"/>
              </w:rPr>
              <w:t>o</w:t>
            </w:r>
            <w:r>
              <w:rPr>
                <w:rFonts w:ascii="Cambria" w:eastAsia="Cambria" w:hAnsi="Cambria" w:cs="Cambria"/>
                <w:i/>
              </w:rPr>
              <w:t>r</w:t>
            </w:r>
            <w:r>
              <w:rPr>
                <w:rFonts w:ascii="Cambria" w:eastAsia="Cambria" w:hAnsi="Cambria" w:cs="Cambria"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he</w:t>
            </w:r>
            <w:r>
              <w:rPr>
                <w:rFonts w:ascii="Cambria" w:eastAsia="Cambria" w:hAnsi="Cambria" w:cs="Cambria"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S</w:t>
            </w:r>
            <w:r>
              <w:rPr>
                <w:rFonts w:ascii="Cambria" w:eastAsia="Cambria" w:hAnsi="Cambria" w:cs="Cambria"/>
                <w:i/>
                <w:spacing w:val="1"/>
              </w:rPr>
              <w:t>tat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o</w:t>
            </w:r>
            <w:r>
              <w:rPr>
                <w:rFonts w:ascii="Cambria" w:eastAsia="Cambria" w:hAnsi="Cambria" w:cs="Cambria"/>
                <w:i/>
              </w:rPr>
              <w:t>f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3"/>
              </w:rPr>
              <w:t>N</w:t>
            </w:r>
            <w:r>
              <w:rPr>
                <w:rFonts w:ascii="Cambria" w:eastAsia="Cambria" w:hAnsi="Cambria" w:cs="Cambria"/>
                <w:i/>
              </w:rPr>
              <w:t>or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h C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rol</w:t>
            </w:r>
            <w:r>
              <w:rPr>
                <w:rFonts w:ascii="Cambria" w:eastAsia="Cambria" w:hAnsi="Cambria" w:cs="Cambria"/>
                <w:i/>
                <w:spacing w:val="-1"/>
              </w:rPr>
              <w:t>in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(Sep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  <w:spacing w:val="2"/>
              </w:rPr>
              <w:t>e</w:t>
            </w:r>
            <w:r>
              <w:rPr>
                <w:rFonts w:ascii="Cambria" w:eastAsia="Cambria" w:hAnsi="Cambria" w:cs="Cambria"/>
                <w:i/>
                <w:spacing w:val="-1"/>
              </w:rPr>
              <w:t>m</w:t>
            </w:r>
            <w:r>
              <w:rPr>
                <w:rFonts w:ascii="Cambria" w:eastAsia="Cambria" w:hAnsi="Cambria" w:cs="Cambria"/>
                <w:i/>
              </w:rPr>
              <w:t>ber</w:t>
            </w:r>
            <w:r>
              <w:rPr>
                <w:rFonts w:ascii="Cambria" w:eastAsia="Cambria" w:hAnsi="Cambria" w:cs="Cambria"/>
                <w:i/>
                <w:spacing w:val="-15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2009)</w:t>
            </w:r>
          </w:p>
          <w:p w14:paraId="1B6B5C05" w14:textId="77777777" w:rsidR="00046EBC" w:rsidRDefault="00046EBC">
            <w:pPr>
              <w:spacing w:before="9" w:line="120" w:lineRule="exact"/>
              <w:rPr>
                <w:sz w:val="13"/>
                <w:szCs w:val="13"/>
              </w:rPr>
            </w:pPr>
          </w:p>
          <w:p w14:paraId="00B5ED75" w14:textId="77777777" w:rsidR="00046EBC" w:rsidRDefault="00F601B1">
            <w:pPr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F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1"/>
              </w:rPr>
              <w:t>ul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spacing w:val="1"/>
              </w:rPr>
              <w:t>y</w:t>
            </w:r>
            <w:r>
              <w:rPr>
                <w:rFonts w:ascii="Cambria" w:eastAsia="Cambria" w:hAnsi="Cambria" w:cs="Cambria"/>
                <w:b/>
              </w:rPr>
              <w:t>-</w:t>
            </w:r>
            <w:r>
              <w:rPr>
                <w:rFonts w:ascii="Cambria" w:eastAsia="Cambria" w:hAnsi="Cambria" w:cs="Cambria"/>
                <w:b/>
                <w:spacing w:val="1"/>
              </w:rPr>
              <w:t>Sp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</w:rPr>
              <w:t>n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ed</w:t>
            </w:r>
            <w:r>
              <w:rPr>
                <w:rFonts w:ascii="Cambria" w:eastAsia="Cambria" w:hAnsi="Cambria" w:cs="Cambria"/>
                <w:b/>
                <w:spacing w:val="-15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Und</w:t>
            </w:r>
            <w:r>
              <w:rPr>
                <w:rFonts w:ascii="Cambria" w:eastAsia="Cambria" w:hAnsi="Cambria" w:cs="Cambria"/>
                <w:b/>
                <w:spacing w:val="3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spacing w:val="2"/>
              </w:rPr>
              <w:t>g</w:t>
            </w:r>
            <w:r>
              <w:rPr>
                <w:rFonts w:ascii="Cambria" w:eastAsia="Cambria" w:hAnsi="Cambria" w:cs="Cambria"/>
                <w:b/>
                <w:spacing w:val="-1"/>
              </w:rPr>
              <w:t>ra</w:t>
            </w:r>
            <w:r>
              <w:rPr>
                <w:rFonts w:ascii="Cambria" w:eastAsia="Cambria" w:hAnsi="Cambria" w:cs="Cambria"/>
                <w:b/>
                <w:spacing w:val="1"/>
              </w:rPr>
              <w:t>dua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-15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R</w:t>
            </w:r>
            <w:r>
              <w:rPr>
                <w:rFonts w:ascii="Cambria" w:eastAsia="Cambria" w:hAnsi="Cambria" w:cs="Cambria"/>
                <w:b/>
              </w:rPr>
              <w:t>es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</w:rPr>
              <w:t>ar</w:t>
            </w:r>
            <w:r>
              <w:rPr>
                <w:rFonts w:ascii="Cambria" w:eastAsia="Cambria" w:hAnsi="Cambria" w:cs="Cambria"/>
                <w:b/>
              </w:rPr>
              <w:t>ch</w:t>
            </w:r>
          </w:p>
          <w:p w14:paraId="5E635979" w14:textId="77777777" w:rsidR="00046EBC" w:rsidRDefault="00F601B1">
            <w:pPr>
              <w:spacing w:before="1"/>
              <w:ind w:left="1800" w:right="1808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-1"/>
              </w:rPr>
              <w:t>f</w:t>
            </w:r>
            <w:r>
              <w:rPr>
                <w:rFonts w:ascii="Cambria" w:eastAsia="Cambria" w:hAnsi="Cambria" w:cs="Cambria"/>
                <w:i/>
              </w:rPr>
              <w:t>fects</w:t>
            </w:r>
            <w:r>
              <w:rPr>
                <w:rFonts w:ascii="Cambria" w:eastAsia="Cambria" w:hAnsi="Cambria" w:cs="Cambria"/>
                <w:i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</w:rPr>
              <w:t>f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d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1"/>
              </w:rPr>
              <w:t>s</w:t>
            </w:r>
            <w:r>
              <w:rPr>
                <w:rFonts w:ascii="Cambria" w:eastAsia="Cambria" w:hAnsi="Cambria" w:cs="Cambria"/>
                <w:i/>
              </w:rPr>
              <w:t>per</w:t>
            </w:r>
            <w:r>
              <w:rPr>
                <w:rFonts w:ascii="Cambria" w:eastAsia="Cambria" w:hAnsi="Cambria" w:cs="Cambria"/>
                <w:i/>
                <w:spacing w:val="1"/>
              </w:rPr>
              <w:t>sa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s</w:t>
            </w:r>
            <w:r>
              <w:rPr>
                <w:rFonts w:ascii="Cambria" w:eastAsia="Cambria" w:hAnsi="Cambria" w:cs="Cambria"/>
                <w:i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</w:rPr>
              <w:t>n</w:t>
            </w:r>
            <w:r>
              <w:rPr>
                <w:rFonts w:ascii="Cambria" w:eastAsia="Cambria" w:hAnsi="Cambria" w:cs="Cambria"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m</w:t>
            </w:r>
            <w:r>
              <w:rPr>
                <w:rFonts w:ascii="Cambria" w:eastAsia="Cambria" w:hAnsi="Cambria" w:cs="Cambria"/>
                <w:i/>
              </w:rPr>
              <w:t>or</w:t>
            </w:r>
            <w:r>
              <w:rPr>
                <w:rFonts w:ascii="Cambria" w:eastAsia="Cambria" w:hAnsi="Cambria" w:cs="Cambria"/>
                <w:i/>
                <w:spacing w:val="1"/>
              </w:rPr>
              <w:t>ta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-2"/>
              </w:rPr>
              <w:t>i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y,</w:t>
            </w:r>
            <w:r>
              <w:rPr>
                <w:rFonts w:ascii="Cambria" w:eastAsia="Cambria" w:hAnsi="Cambria" w:cs="Cambria"/>
                <w:i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d</w:t>
            </w:r>
            <w:r>
              <w:rPr>
                <w:rFonts w:ascii="Cambria" w:eastAsia="Cambria" w:hAnsi="Cambria" w:cs="Cambria"/>
                <w:i/>
              </w:rPr>
              <w:t>ev</w:t>
            </w:r>
            <w:r>
              <w:rPr>
                <w:rFonts w:ascii="Cambria" w:eastAsia="Cambria" w:hAnsi="Cambria" w:cs="Cambria"/>
                <w:i/>
                <w:spacing w:val="2"/>
              </w:rPr>
              <w:t>e</w:t>
            </w:r>
            <w:r>
              <w:rPr>
                <w:rFonts w:ascii="Cambria" w:eastAsia="Cambria" w:hAnsi="Cambria" w:cs="Cambria"/>
                <w:i/>
              </w:rPr>
              <w:t>lop</w:t>
            </w:r>
            <w:r>
              <w:rPr>
                <w:rFonts w:ascii="Cambria" w:eastAsia="Cambria" w:hAnsi="Cambria" w:cs="Cambria"/>
                <w:i/>
                <w:spacing w:val="-1"/>
              </w:rPr>
              <w:t>m</w:t>
            </w:r>
            <w:r>
              <w:rPr>
                <w:rFonts w:ascii="Cambria" w:eastAsia="Cambria" w:hAnsi="Cambria" w:cs="Cambria"/>
                <w:i/>
                <w:spacing w:val="2"/>
              </w:rPr>
              <w:t>e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t</w:t>
            </w:r>
            <w:r>
              <w:rPr>
                <w:rFonts w:ascii="Cambria" w:eastAsia="Cambria" w:hAnsi="Cambria" w:cs="Cambria"/>
                <w:i/>
                <w:spacing w:val="-11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3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d</w:t>
            </w:r>
            <w:r>
              <w:rPr>
                <w:rFonts w:ascii="Cambria" w:eastAsia="Cambria" w:hAnsi="Cambria" w:cs="Cambria"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Pa</w:t>
            </w:r>
            <w:r>
              <w:rPr>
                <w:rFonts w:ascii="Cambria" w:eastAsia="Cambria" w:hAnsi="Cambria" w:cs="Cambria"/>
                <w:i/>
                <w:spacing w:val="1"/>
              </w:rPr>
              <w:t>s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ac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v</w:t>
            </w:r>
            <w:r>
              <w:rPr>
                <w:rFonts w:ascii="Cambria" w:eastAsia="Cambria" w:hAnsi="Cambria" w:cs="Cambria"/>
                <w:i/>
                <w:spacing w:val="-2"/>
              </w:rPr>
              <w:t>i</w:t>
            </w:r>
            <w:r>
              <w:rPr>
                <w:rFonts w:ascii="Cambria" w:eastAsia="Cambria" w:hAnsi="Cambria" w:cs="Cambria"/>
                <w:i/>
                <w:spacing w:val="3"/>
              </w:rPr>
              <w:t>t</w:t>
            </w:r>
            <w:r>
              <w:rPr>
                <w:rFonts w:ascii="Cambria" w:eastAsia="Cambria" w:hAnsi="Cambria" w:cs="Cambria"/>
                <w:i/>
              </w:rPr>
              <w:t>y</w:t>
            </w:r>
            <w:r>
              <w:rPr>
                <w:rFonts w:ascii="Cambria" w:eastAsia="Cambria" w:hAnsi="Cambria" w:cs="Cambria"/>
                <w:i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of</w:t>
            </w:r>
            <w:r>
              <w:rPr>
                <w:rFonts w:ascii="Cambria" w:eastAsia="Cambria" w:hAnsi="Cambria" w:cs="Cambria"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1"/>
              </w:rPr>
              <w:t>rt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2"/>
              </w:rPr>
              <w:t>m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f</w:t>
            </w:r>
            <w:r>
              <w:rPr>
                <w:rFonts w:ascii="Cambria" w:eastAsia="Cambria" w:hAnsi="Cambria" w:cs="Cambria"/>
                <w:i/>
                <w:spacing w:val="2"/>
              </w:rPr>
              <w:t>r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c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1"/>
              </w:rPr>
              <w:t>s</w:t>
            </w:r>
            <w:r>
              <w:rPr>
                <w:rFonts w:ascii="Cambria" w:eastAsia="Cambria" w:hAnsi="Cambria" w:cs="Cambria"/>
                <w:i/>
              </w:rPr>
              <w:t>c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 xml:space="preserve">a 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  <w:spacing w:val="1"/>
              </w:rPr>
              <w:t>si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g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pro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1"/>
              </w:rPr>
              <w:t>i</w:t>
            </w:r>
            <w:r>
              <w:rPr>
                <w:rFonts w:ascii="Cambria" w:eastAsia="Cambria" w:hAnsi="Cambria" w:cs="Cambria"/>
                <w:i/>
              </w:rPr>
              <w:t>n</w:t>
            </w:r>
            <w:r>
              <w:rPr>
                <w:rFonts w:ascii="Cambria" w:eastAsia="Cambria" w:hAnsi="Cambria" w:cs="Cambria"/>
                <w:i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an</w:t>
            </w:r>
            <w:r>
              <w:rPr>
                <w:rFonts w:ascii="Cambria" w:eastAsia="Cambria" w:hAnsi="Cambria" w:cs="Cambria"/>
                <w:i/>
              </w:rPr>
              <w:t>d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1"/>
              </w:rPr>
              <w:t>n</w:t>
            </w:r>
            <w:r>
              <w:rPr>
                <w:rFonts w:ascii="Cambria" w:eastAsia="Cambria" w:hAnsi="Cambria" w:cs="Cambria"/>
                <w:i/>
                <w:spacing w:val="-1"/>
              </w:rPr>
              <w:t>z</w:t>
            </w:r>
            <w:r>
              <w:rPr>
                <w:rFonts w:ascii="Cambria" w:eastAsia="Cambria" w:hAnsi="Cambria" w:cs="Cambria"/>
                <w:i/>
                <w:spacing w:val="2"/>
              </w:rPr>
              <w:t>y</w:t>
            </w:r>
            <w:r>
              <w:rPr>
                <w:rFonts w:ascii="Cambria" w:eastAsia="Cambria" w:hAnsi="Cambria" w:cs="Cambria"/>
                <w:i/>
                <w:spacing w:val="-1"/>
              </w:rPr>
              <w:t>m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1"/>
              </w:rPr>
              <w:t>ssa</w:t>
            </w:r>
            <w:r>
              <w:rPr>
                <w:rFonts w:ascii="Cambria" w:eastAsia="Cambria" w:hAnsi="Cambria" w:cs="Cambria"/>
                <w:i/>
              </w:rPr>
              <w:t>ys.</w:t>
            </w:r>
            <w:r>
              <w:rPr>
                <w:rFonts w:ascii="Cambria" w:eastAsia="Cambria" w:hAnsi="Cambria" w:cs="Cambria"/>
                <w:i/>
                <w:spacing w:val="41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se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Stu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du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te</w:t>
            </w:r>
            <w:r>
              <w:rPr>
                <w:rFonts w:ascii="Cambria" w:eastAsia="Cambria" w:hAnsi="Cambria" w:cs="Cambria"/>
                <w:spacing w:val="-15"/>
              </w:rPr>
              <w:t xml:space="preserve"> </w:t>
            </w:r>
            <w:r>
              <w:rPr>
                <w:rFonts w:ascii="Cambria" w:eastAsia="Cambria" w:hAnsi="Cambria" w:cs="Cambria"/>
                <w:spacing w:val="3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</w:rPr>
              <w:t>m,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on Univ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ity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</w:rPr>
              <w:t>2008</w:t>
            </w:r>
          </w:p>
          <w:p w14:paraId="246C6B19" w14:textId="77777777" w:rsidR="00046EBC" w:rsidRDefault="00046EBC">
            <w:pPr>
              <w:spacing w:line="140" w:lineRule="exact"/>
              <w:rPr>
                <w:sz w:val="14"/>
                <w:szCs w:val="14"/>
              </w:rPr>
            </w:pPr>
          </w:p>
          <w:p w14:paraId="6E5571D9" w14:textId="77777777" w:rsidR="00046EBC" w:rsidRDefault="00F601B1">
            <w:pPr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1"/>
              </w:rPr>
              <w:t>S</w:t>
            </w:r>
            <w:r>
              <w:rPr>
                <w:rFonts w:ascii="Cambria" w:eastAsia="Cambria" w:hAnsi="Cambria" w:cs="Cambria"/>
                <w:b/>
              </w:rPr>
              <w:t>en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>or</w:t>
            </w:r>
            <w:r>
              <w:rPr>
                <w:rFonts w:ascii="Cambria" w:eastAsia="Cambria" w:hAnsi="Cambria" w:cs="Cambria"/>
                <w:b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  <w:spacing w:val="1"/>
              </w:rPr>
              <w:t>p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1"/>
              </w:rPr>
              <w:t>n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R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</w:rPr>
              <w:t>se</w:t>
            </w:r>
            <w:r>
              <w:rPr>
                <w:rFonts w:ascii="Cambria" w:eastAsia="Cambria" w:hAnsi="Cambria" w:cs="Cambria"/>
                <w:b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ch</w:t>
            </w:r>
          </w:p>
          <w:p w14:paraId="5EFD94E1" w14:textId="77777777" w:rsidR="00046EBC" w:rsidRDefault="00F601B1">
            <w:pPr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i/>
                <w:spacing w:val="-1"/>
              </w:rPr>
              <w:t>B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1"/>
              </w:rPr>
              <w:t>in</w:t>
            </w:r>
            <w:r>
              <w:rPr>
                <w:rFonts w:ascii="Cambria" w:eastAsia="Cambria" w:hAnsi="Cambria" w:cs="Cambria"/>
                <w:i/>
                <w:spacing w:val="-1"/>
              </w:rPr>
              <w:t>d</w:t>
            </w:r>
            <w:r>
              <w:rPr>
                <w:rFonts w:ascii="Cambria" w:eastAsia="Cambria" w:hAnsi="Cambria" w:cs="Cambria"/>
                <w:i/>
                <w:spacing w:val="2"/>
              </w:rPr>
              <w:t>e</w:t>
            </w:r>
            <w:r>
              <w:rPr>
                <w:rFonts w:ascii="Cambria" w:eastAsia="Cambria" w:hAnsi="Cambria" w:cs="Cambria"/>
                <w:i/>
              </w:rPr>
              <w:t>d</w:t>
            </w:r>
            <w:r>
              <w:rPr>
                <w:rFonts w:ascii="Cambria" w:eastAsia="Cambria" w:hAnsi="Cambria" w:cs="Cambria"/>
                <w:i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</w:rPr>
              <w:t>b</w:t>
            </w:r>
            <w:r>
              <w:rPr>
                <w:rFonts w:ascii="Cambria" w:eastAsia="Cambria" w:hAnsi="Cambria" w:cs="Cambria"/>
                <w:i/>
              </w:rPr>
              <w:t>y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he</w:t>
            </w:r>
            <w:r>
              <w:rPr>
                <w:rFonts w:ascii="Cambria" w:eastAsia="Cambria" w:hAnsi="Cambria" w:cs="Cambria"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L</w:t>
            </w:r>
            <w:r>
              <w:rPr>
                <w:rFonts w:ascii="Cambria" w:eastAsia="Cambria" w:hAnsi="Cambria" w:cs="Cambria"/>
                <w:i/>
                <w:spacing w:val="-1"/>
              </w:rPr>
              <w:t>ig</w:t>
            </w:r>
            <w:r>
              <w:rPr>
                <w:rFonts w:ascii="Cambria" w:eastAsia="Cambria" w:hAnsi="Cambria" w:cs="Cambria"/>
                <w:i/>
              </w:rPr>
              <w:t>h</w:t>
            </w:r>
            <w:r>
              <w:rPr>
                <w:rFonts w:ascii="Cambria" w:eastAsia="Cambria" w:hAnsi="Cambria" w:cs="Cambria"/>
                <w:i/>
                <w:spacing w:val="3"/>
              </w:rPr>
              <w:t>t</w:t>
            </w:r>
            <w:r>
              <w:rPr>
                <w:rFonts w:ascii="Cambria" w:eastAsia="Cambria" w:hAnsi="Cambria" w:cs="Cambria"/>
                <w:i/>
              </w:rPr>
              <w:t>:</w:t>
            </w:r>
            <w:r>
              <w:rPr>
                <w:rFonts w:ascii="Cambria" w:eastAsia="Cambria" w:hAnsi="Cambria" w:cs="Cambria"/>
                <w:i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im</w:t>
            </w:r>
            <w:r>
              <w:rPr>
                <w:rFonts w:ascii="Cambria" w:eastAsia="Cambria" w:hAnsi="Cambria" w:cs="Cambria"/>
                <w:i/>
              </w:rPr>
              <w:t>p</w:t>
            </w:r>
            <w:r>
              <w:rPr>
                <w:rFonts w:ascii="Cambria" w:eastAsia="Cambria" w:hAnsi="Cambria" w:cs="Cambria"/>
                <w:i/>
                <w:spacing w:val="2"/>
              </w:rPr>
              <w:t>l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c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  <w:spacing w:val="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o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s</w:t>
            </w:r>
            <w:r>
              <w:rPr>
                <w:rFonts w:ascii="Cambria" w:eastAsia="Cambria" w:hAnsi="Cambria" w:cs="Cambria"/>
                <w:i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of</w:t>
            </w:r>
            <w:r>
              <w:rPr>
                <w:rFonts w:ascii="Cambria" w:eastAsia="Cambria" w:hAnsi="Cambria" w:cs="Cambria"/>
                <w:i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n</w:t>
            </w:r>
            <w:r>
              <w:rPr>
                <w:rFonts w:ascii="Cambria" w:eastAsia="Cambria" w:hAnsi="Cambria" w:cs="Cambria"/>
                <w:i/>
                <w:spacing w:val="-1"/>
              </w:rPr>
              <w:t>ig</w:t>
            </w:r>
            <w:r>
              <w:rPr>
                <w:rFonts w:ascii="Cambria" w:eastAsia="Cambria" w:hAnsi="Cambria" w:cs="Cambria"/>
                <w:i/>
              </w:rPr>
              <w:t>ht</w:t>
            </w:r>
            <w:r>
              <w:rPr>
                <w:rFonts w:ascii="Cambria" w:eastAsia="Cambria" w:hAnsi="Cambria" w:cs="Cambria"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ti</w:t>
            </w:r>
            <w:r>
              <w:rPr>
                <w:rFonts w:ascii="Cambria" w:eastAsia="Cambria" w:hAnsi="Cambria" w:cs="Cambria"/>
                <w:i/>
                <w:spacing w:val="-1"/>
              </w:rPr>
              <w:t>m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l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1"/>
              </w:rPr>
              <w:t>g</w:t>
            </w:r>
            <w:r>
              <w:rPr>
                <w:rFonts w:ascii="Cambria" w:eastAsia="Cambria" w:hAnsi="Cambria" w:cs="Cambria"/>
                <w:i/>
              </w:rPr>
              <w:t>ht</w:t>
            </w:r>
            <w:r>
              <w:rPr>
                <w:rFonts w:ascii="Cambria" w:eastAsia="Cambria" w:hAnsi="Cambria" w:cs="Cambria"/>
                <w:i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pol</w:t>
            </w:r>
            <w:r>
              <w:rPr>
                <w:rFonts w:ascii="Cambria" w:eastAsia="Cambria" w:hAnsi="Cambria" w:cs="Cambria"/>
                <w:i/>
                <w:spacing w:val="1"/>
              </w:rPr>
              <w:t>l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  <w:spacing w:val="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on</w:t>
            </w:r>
            <w:r>
              <w:rPr>
                <w:rFonts w:ascii="Cambria" w:eastAsia="Cambria" w:hAnsi="Cambria" w:cs="Cambria"/>
                <w:i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</w:rPr>
              <w:t>n</w:t>
            </w:r>
            <w:r>
              <w:rPr>
                <w:rFonts w:ascii="Cambria" w:eastAsia="Cambria" w:hAnsi="Cambria" w:cs="Cambria"/>
                <w:i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  <w:spacing w:val="2"/>
              </w:rPr>
              <w:t>v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n</w:t>
            </w:r>
            <w:r>
              <w:rPr>
                <w:rFonts w:ascii="Cambria" w:eastAsia="Cambria" w:hAnsi="Cambria" w:cs="Cambria"/>
                <w:i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3"/>
              </w:rPr>
              <w:t>p</w:t>
            </w:r>
            <w:r>
              <w:rPr>
                <w:rFonts w:ascii="Cambria" w:eastAsia="Cambria" w:hAnsi="Cambria" w:cs="Cambria"/>
                <w:i/>
              </w:rPr>
              <w:t>opu</w:t>
            </w:r>
            <w:r>
              <w:rPr>
                <w:rFonts w:ascii="Cambria" w:eastAsia="Cambria" w:hAnsi="Cambria" w:cs="Cambria"/>
                <w:i/>
                <w:spacing w:val="-1"/>
              </w:rPr>
              <w:t>l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  <w:spacing w:val="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o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  <w:spacing w:val="1"/>
              </w:rPr>
              <w:t>s</w:t>
            </w:r>
            <w:r>
              <w:rPr>
                <w:rFonts w:ascii="Cambria" w:eastAsia="Cambria" w:hAnsi="Cambria" w:cs="Cambria"/>
                <w:i/>
              </w:rPr>
              <w:t>’</w:t>
            </w:r>
          </w:p>
          <w:p w14:paraId="4145701A" w14:textId="77777777" w:rsidR="00046EBC" w:rsidRDefault="00F601B1">
            <w:pPr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i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</w:rPr>
              <w:t>i</w:t>
            </w:r>
            <w:r>
              <w:rPr>
                <w:rFonts w:ascii="Cambria" w:eastAsia="Cambria" w:hAnsi="Cambria" w:cs="Cambria"/>
                <w:i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</w:rPr>
              <w:t>l</w:t>
            </w:r>
            <w:r>
              <w:rPr>
                <w:rFonts w:ascii="Cambria" w:eastAsia="Cambria" w:hAnsi="Cambria" w:cs="Cambria"/>
                <w:i/>
              </w:rPr>
              <w:t>o</w:t>
            </w:r>
            <w:r>
              <w:rPr>
                <w:rFonts w:ascii="Cambria" w:eastAsia="Cambria" w:hAnsi="Cambria" w:cs="Cambria"/>
                <w:i/>
                <w:spacing w:val="1"/>
              </w:rPr>
              <w:t>g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c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r</w:t>
            </w:r>
            <w:r>
              <w:rPr>
                <w:rFonts w:ascii="Cambria" w:eastAsia="Cambria" w:hAnsi="Cambria" w:cs="Cambria"/>
                <w:i/>
                <w:spacing w:val="3"/>
              </w:rPr>
              <w:t>h</w:t>
            </w:r>
            <w:r>
              <w:rPr>
                <w:rFonts w:ascii="Cambria" w:eastAsia="Cambria" w:hAnsi="Cambria" w:cs="Cambria"/>
                <w:i/>
              </w:rPr>
              <w:t>ythms</w:t>
            </w:r>
            <w:r>
              <w:rPr>
                <w:rFonts w:ascii="Cambria" w:eastAsia="Cambria" w:hAnsi="Cambria" w:cs="Cambria"/>
                <w:i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3"/>
              </w:rPr>
              <w:t>a</w:t>
            </w:r>
            <w:r>
              <w:rPr>
                <w:rFonts w:ascii="Cambria" w:eastAsia="Cambria" w:hAnsi="Cambria" w:cs="Cambria"/>
                <w:i/>
                <w:spacing w:val="1"/>
              </w:rPr>
              <w:t>n</w:t>
            </w:r>
            <w:r>
              <w:rPr>
                <w:rFonts w:ascii="Cambria" w:eastAsia="Cambria" w:hAnsi="Cambria" w:cs="Cambria"/>
                <w:i/>
              </w:rPr>
              <w:t>d</w:t>
            </w:r>
            <w:r>
              <w:rPr>
                <w:rFonts w:ascii="Cambria" w:eastAsia="Cambria" w:hAnsi="Cambria" w:cs="Cambria"/>
                <w:i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2"/>
              </w:rPr>
              <w:t>c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rc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  <w:spacing w:val="1"/>
              </w:rPr>
              <w:t>n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c</w:t>
            </w:r>
            <w:r>
              <w:rPr>
                <w:rFonts w:ascii="Cambria" w:eastAsia="Cambria" w:hAnsi="Cambria" w:cs="Cambria"/>
                <w:i/>
                <w:spacing w:val="1"/>
              </w:rPr>
              <w:t>ti</w:t>
            </w:r>
            <w:r>
              <w:rPr>
                <w:rFonts w:ascii="Cambria" w:eastAsia="Cambria" w:hAnsi="Cambria" w:cs="Cambria"/>
                <w:i/>
              </w:rPr>
              <w:t>v</w:t>
            </w:r>
            <w:r>
              <w:rPr>
                <w:rFonts w:ascii="Cambria" w:eastAsia="Cambria" w:hAnsi="Cambria" w:cs="Cambria"/>
                <w:i/>
                <w:spacing w:val="-2"/>
              </w:rPr>
              <w:t>i</w:t>
            </w:r>
            <w:r>
              <w:rPr>
                <w:rFonts w:ascii="Cambria" w:eastAsia="Cambria" w:hAnsi="Cambria" w:cs="Cambria"/>
                <w:i/>
                <w:spacing w:val="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es</w:t>
            </w:r>
          </w:p>
          <w:p w14:paraId="1FEA72A9" w14:textId="77777777" w:rsidR="00046EBC" w:rsidRDefault="00046EBC">
            <w:pPr>
              <w:spacing w:before="8" w:line="120" w:lineRule="exact"/>
              <w:rPr>
                <w:sz w:val="13"/>
                <w:szCs w:val="13"/>
              </w:rPr>
            </w:pPr>
          </w:p>
          <w:p w14:paraId="003D6F60" w14:textId="77777777" w:rsidR="00046EBC" w:rsidRDefault="00F601B1">
            <w:pPr>
              <w:ind w:left="1080"/>
              <w:rPr>
                <w:rFonts w:ascii="Cambria" w:eastAsia="Cambria" w:hAnsi="Cambria" w:cs="Cambria"/>
                <w:sz w:val="17"/>
                <w:szCs w:val="17"/>
              </w:rPr>
            </w:pP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WA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 xml:space="preserve">RDS 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A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ND</w:t>
            </w:r>
            <w:r>
              <w:rPr>
                <w:rFonts w:ascii="Cambria" w:eastAsia="Cambria" w:hAnsi="Cambria" w:cs="Cambria"/>
                <w:b/>
                <w:spacing w:val="1"/>
                <w:sz w:val="17"/>
                <w:szCs w:val="17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D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ST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IN</w:t>
            </w:r>
            <w:r>
              <w:rPr>
                <w:rFonts w:ascii="Cambria" w:eastAsia="Cambria" w:hAnsi="Cambria" w:cs="Cambria"/>
                <w:b/>
                <w:spacing w:val="1"/>
                <w:sz w:val="17"/>
                <w:szCs w:val="17"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T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IO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N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S</w:t>
            </w:r>
          </w:p>
          <w:p w14:paraId="4FE66F45" w14:textId="77777777" w:rsidR="00046EBC" w:rsidRDefault="00046EBC">
            <w:pPr>
              <w:spacing w:before="9" w:line="100" w:lineRule="exact"/>
              <w:rPr>
                <w:sz w:val="10"/>
                <w:szCs w:val="10"/>
              </w:rPr>
            </w:pPr>
          </w:p>
          <w:p w14:paraId="56478927" w14:textId="77777777" w:rsidR="00046EBC" w:rsidRDefault="00F601B1">
            <w:pPr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i/>
                <w:spacing w:val="1"/>
              </w:rPr>
              <w:t>O</w:t>
            </w:r>
            <w:r>
              <w:rPr>
                <w:rFonts w:ascii="Cambria" w:eastAsia="Cambria" w:hAnsi="Cambria" w:cs="Cambria"/>
                <w:i/>
                <w:spacing w:val="-1"/>
              </w:rPr>
              <w:t>mi</w:t>
            </w:r>
            <w:r>
              <w:rPr>
                <w:rFonts w:ascii="Cambria" w:eastAsia="Cambria" w:hAnsi="Cambria" w:cs="Cambria"/>
                <w:i/>
              </w:rPr>
              <w:t>cr</w:t>
            </w:r>
            <w:r>
              <w:rPr>
                <w:rFonts w:ascii="Cambria" w:eastAsia="Cambria" w:hAnsi="Cambria" w:cs="Cambria"/>
                <w:i/>
                <w:spacing w:val="2"/>
              </w:rPr>
              <w:t>o</w:t>
            </w:r>
            <w:r>
              <w:rPr>
                <w:rFonts w:ascii="Cambria" w:eastAsia="Cambria" w:hAnsi="Cambria" w:cs="Cambria"/>
                <w:i/>
              </w:rPr>
              <w:t>n</w:t>
            </w:r>
            <w:r>
              <w:rPr>
                <w:rFonts w:ascii="Cambria" w:eastAsia="Cambria" w:hAnsi="Cambria" w:cs="Cambria"/>
                <w:i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D</w:t>
            </w:r>
            <w:r>
              <w:rPr>
                <w:rFonts w:ascii="Cambria" w:eastAsia="Cambria" w:hAnsi="Cambria" w:cs="Cambria"/>
                <w:i/>
              </w:rPr>
              <w:t>elta</w:t>
            </w:r>
            <w:r>
              <w:rPr>
                <w:rFonts w:ascii="Cambria" w:eastAsia="Cambria" w:hAnsi="Cambria" w:cs="Cambria"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K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pp</w:t>
            </w:r>
            <w:r>
              <w:rPr>
                <w:rFonts w:ascii="Cambria" w:eastAsia="Cambria" w:hAnsi="Cambria" w:cs="Cambria"/>
                <w:i/>
                <w:spacing w:val="3"/>
              </w:rPr>
              <w:t>a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Na</w:t>
            </w:r>
            <w:r>
              <w:rPr>
                <w:rFonts w:ascii="Cambria" w:eastAsia="Cambria" w:hAnsi="Cambria" w:cs="Cambria"/>
              </w:rPr>
              <w:t>tio</w:t>
            </w:r>
            <w:r>
              <w:rPr>
                <w:rFonts w:ascii="Cambria" w:eastAsia="Cambria" w:hAnsi="Cambria" w:cs="Cambria"/>
                <w:spacing w:val="1"/>
              </w:rPr>
              <w:t>na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er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hip</w:t>
            </w:r>
            <w:r>
              <w:rPr>
                <w:rFonts w:ascii="Cambria" w:eastAsia="Cambria" w:hAnsi="Cambria" w:cs="Cambria"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or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Soc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ty</w:t>
            </w:r>
          </w:p>
          <w:p w14:paraId="1165724A" w14:textId="77777777" w:rsidR="00046EBC" w:rsidRDefault="00F601B1">
            <w:pPr>
              <w:spacing w:before="34"/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</w:rPr>
              <w:t>ito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spacing w:val="3"/>
              </w:rPr>
              <w:t>A</w:t>
            </w:r>
            <w:r>
              <w:rPr>
                <w:rFonts w:ascii="Cambria" w:eastAsia="Cambria" w:hAnsi="Cambria" w:cs="Cambria"/>
              </w:rPr>
              <w:t>wa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du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S</w:t>
            </w:r>
            <w:r>
              <w:rPr>
                <w:rFonts w:ascii="Cambria" w:eastAsia="Cambria" w:hAnsi="Cambria" w:cs="Cambria"/>
              </w:rPr>
              <w:t>tudy</w:t>
            </w:r>
          </w:p>
          <w:p w14:paraId="7BDE418B" w14:textId="77777777" w:rsidR="00046EBC" w:rsidRDefault="00F601B1">
            <w:pPr>
              <w:spacing w:before="34"/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i/>
                <w:spacing w:val="-1"/>
              </w:rPr>
              <w:t>B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1"/>
              </w:rPr>
              <w:t>B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1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B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spacing w:val="1"/>
              </w:rPr>
              <w:t>ta</w:t>
            </w:r>
            <w:r>
              <w:rPr>
                <w:rFonts w:ascii="Cambria" w:eastAsia="Cambria" w:hAnsi="Cambria" w:cs="Cambria"/>
                <w:i/>
              </w:rPr>
              <w:t>,</w:t>
            </w:r>
            <w:r>
              <w:rPr>
                <w:rFonts w:ascii="Cambria" w:eastAsia="Cambria" w:hAnsi="Cambria" w:cs="Cambria"/>
                <w:i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Bio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ogy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Ho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or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S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ty</w:t>
            </w:r>
          </w:p>
          <w:p w14:paraId="18856856" w14:textId="77777777" w:rsidR="00046EBC" w:rsidRDefault="00F601B1">
            <w:pPr>
              <w:spacing w:before="36"/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i/>
              </w:rPr>
              <w:t>Phi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K</w:t>
            </w:r>
            <w:r>
              <w:rPr>
                <w:rFonts w:ascii="Cambria" w:eastAsia="Cambria" w:hAnsi="Cambria" w:cs="Cambria"/>
                <w:i/>
                <w:spacing w:val="1"/>
              </w:rPr>
              <w:t>a</w:t>
            </w:r>
            <w:r>
              <w:rPr>
                <w:rFonts w:ascii="Cambria" w:eastAsia="Cambria" w:hAnsi="Cambria" w:cs="Cambria"/>
                <w:i/>
              </w:rPr>
              <w:t>ppa</w:t>
            </w:r>
            <w:r>
              <w:rPr>
                <w:rFonts w:ascii="Cambria" w:eastAsia="Cambria" w:hAnsi="Cambria" w:cs="Cambria"/>
                <w:i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P</w:t>
            </w:r>
            <w:r>
              <w:rPr>
                <w:rFonts w:ascii="Cambria" w:eastAsia="Cambria" w:hAnsi="Cambria" w:cs="Cambria"/>
                <w:i/>
                <w:spacing w:val="2"/>
              </w:rPr>
              <w:t>h</w:t>
            </w:r>
            <w:r>
              <w:rPr>
                <w:rFonts w:ascii="Cambria" w:eastAsia="Cambria" w:hAnsi="Cambria" w:cs="Cambria"/>
                <w:i/>
              </w:rPr>
              <w:t>i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S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y</w:t>
            </w:r>
          </w:p>
          <w:p w14:paraId="51006204" w14:textId="77777777" w:rsidR="00046EBC" w:rsidRDefault="00F601B1">
            <w:pPr>
              <w:spacing w:before="34"/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i/>
              </w:rPr>
              <w:t>Phi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Eta</w:t>
            </w:r>
            <w:r>
              <w:rPr>
                <w:rFonts w:ascii="Cambria" w:eastAsia="Cambria" w:hAnsi="Cambria" w:cs="Cambria"/>
                <w:i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S</w:t>
            </w:r>
            <w:r>
              <w:rPr>
                <w:rFonts w:ascii="Cambria" w:eastAsia="Cambria" w:hAnsi="Cambria" w:cs="Cambria"/>
                <w:i/>
                <w:spacing w:val="1"/>
              </w:rPr>
              <w:t>ig</w:t>
            </w:r>
            <w:r>
              <w:rPr>
                <w:rFonts w:ascii="Cambria" w:eastAsia="Cambria" w:hAnsi="Cambria" w:cs="Cambria"/>
                <w:i/>
                <w:spacing w:val="-1"/>
              </w:rPr>
              <w:t>m</w:t>
            </w:r>
            <w:r>
              <w:rPr>
                <w:rFonts w:ascii="Cambria" w:eastAsia="Cambria" w:hAnsi="Cambria" w:cs="Cambria"/>
                <w:i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or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Soc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ty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og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izing</w:t>
            </w:r>
            <w:r>
              <w:rPr>
                <w:rFonts w:ascii="Cambria" w:eastAsia="Cambria" w:hAnsi="Cambria" w:cs="Cambria"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F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st-Y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</w:rPr>
              <w:t>Stu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en</w:t>
            </w:r>
            <w:r>
              <w:rPr>
                <w:rFonts w:ascii="Cambria" w:eastAsia="Cambria" w:hAnsi="Cambria" w:cs="Cambria"/>
              </w:rPr>
              <w:t>ts</w:t>
            </w:r>
          </w:p>
          <w:p w14:paraId="16BD04D4" w14:textId="77777777" w:rsidR="00046EBC" w:rsidRDefault="00F601B1">
            <w:pPr>
              <w:spacing w:before="36"/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on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</w:rPr>
              <w:t>Uni</w:t>
            </w:r>
            <w:r>
              <w:rPr>
                <w:rFonts w:ascii="Cambria" w:eastAsia="Cambria" w:hAnsi="Cambria" w:cs="Cambria"/>
                <w:spacing w:val="2"/>
              </w:rPr>
              <w:t>v</w:t>
            </w:r>
            <w:r>
              <w:rPr>
                <w:rFonts w:ascii="Cambria" w:eastAsia="Cambria" w:hAnsi="Cambria" w:cs="Cambria"/>
                <w:spacing w:val="-1"/>
              </w:rPr>
              <w:t>er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</w:rPr>
              <w:t>ty</w:t>
            </w:r>
            <w:r>
              <w:rPr>
                <w:rFonts w:ascii="Cambria" w:eastAsia="Cambria" w:hAnsi="Cambria" w:cs="Cambria"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re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</w:rPr>
              <w:t>Sc</w:t>
            </w:r>
            <w:r>
              <w:rPr>
                <w:rFonts w:ascii="Cambria" w:eastAsia="Cambria" w:hAnsi="Cambria" w:cs="Cambria"/>
                <w:spacing w:val="1"/>
              </w:rPr>
              <w:t>h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la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hip</w:t>
            </w:r>
            <w:r>
              <w:rPr>
                <w:rFonts w:ascii="Cambria" w:eastAsia="Cambria" w:hAnsi="Cambria" w:cs="Cambria"/>
                <w:spacing w:val="-1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ip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t</w:t>
            </w:r>
          </w:p>
          <w:p w14:paraId="6C6EF688" w14:textId="77777777" w:rsidR="00046EBC" w:rsidRDefault="00F601B1">
            <w:pPr>
              <w:spacing w:before="34"/>
              <w:ind w:left="180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on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nt</w:t>
            </w:r>
            <w:r>
              <w:rPr>
                <w:rFonts w:ascii="Cambria" w:eastAsia="Cambria" w:hAnsi="Cambria" w:cs="Cambria"/>
                <w:spacing w:val="-1"/>
              </w:rPr>
              <w:t>’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ist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(</w:t>
            </w:r>
            <w:r>
              <w:rPr>
                <w:rFonts w:ascii="Cambria" w:eastAsia="Cambria" w:hAnsi="Cambria" w:cs="Cambria"/>
              </w:rPr>
              <w:t>5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)</w:t>
            </w:r>
          </w:p>
          <w:p w14:paraId="77F49E1D" w14:textId="77777777" w:rsidR="00046EBC" w:rsidRDefault="00046EBC">
            <w:pPr>
              <w:spacing w:before="4" w:line="100" w:lineRule="exact"/>
              <w:rPr>
                <w:sz w:val="10"/>
                <w:szCs w:val="10"/>
              </w:rPr>
            </w:pPr>
          </w:p>
          <w:p w14:paraId="7E62AF26" w14:textId="77777777" w:rsidR="00046EBC" w:rsidRDefault="00F601B1">
            <w:pPr>
              <w:ind w:left="1080"/>
              <w:rPr>
                <w:rFonts w:ascii="Cambria" w:eastAsia="Cambria" w:hAnsi="Cambria" w:cs="Cambria"/>
                <w:sz w:val="17"/>
                <w:szCs w:val="17"/>
              </w:rPr>
            </w:pP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N</w:t>
            </w:r>
            <w:r>
              <w:rPr>
                <w:rFonts w:ascii="Cambria" w:eastAsia="Cambria" w:hAnsi="Cambria" w:cs="Cambria"/>
                <w:b/>
                <w:spacing w:val="1"/>
                <w:sz w:val="21"/>
                <w:szCs w:val="21"/>
              </w:rPr>
              <w:t>-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A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M</w:t>
            </w:r>
            <w:r>
              <w:rPr>
                <w:rFonts w:ascii="Cambria" w:eastAsia="Cambria" w:hAnsi="Cambria" w:cs="Cambria"/>
                <w:b/>
                <w:spacing w:val="1"/>
                <w:sz w:val="17"/>
                <w:szCs w:val="17"/>
              </w:rPr>
              <w:t>P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US</w:t>
            </w:r>
            <w:r>
              <w:rPr>
                <w:rFonts w:ascii="Cambria" w:eastAsia="Cambria" w:hAnsi="Cambria" w:cs="Cambria"/>
                <w:b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  <w:sz w:val="21"/>
                <w:szCs w:val="21"/>
              </w:rPr>
              <w:t>W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O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 xml:space="preserve">RK 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A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 xml:space="preserve">ND </w:t>
            </w:r>
            <w:r>
              <w:rPr>
                <w:rFonts w:ascii="Cambria" w:eastAsia="Cambria" w:hAnsi="Cambria" w:cs="Cambria"/>
                <w:b/>
                <w:spacing w:val="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V</w:t>
            </w:r>
            <w:r>
              <w:rPr>
                <w:rFonts w:ascii="Cambria" w:eastAsia="Cambria" w:hAnsi="Cambria" w:cs="Cambria"/>
                <w:b/>
                <w:spacing w:val="-3"/>
                <w:sz w:val="17"/>
                <w:szCs w:val="17"/>
              </w:rPr>
              <w:t>O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LVEMENT</w:t>
            </w:r>
          </w:p>
        </w:tc>
        <w:tc>
          <w:tcPr>
            <w:tcW w:w="120" w:type="dxa"/>
            <w:shd w:val="clear" w:color="auto" w:fill="97002D"/>
          </w:tcPr>
          <w:p w14:paraId="2AE6454F" w14:textId="77777777" w:rsidR="00046EBC" w:rsidRDefault="00046EBC"/>
        </w:tc>
      </w:tr>
      <w:tr w:rsidR="00046EBC" w14:paraId="6872E86A" w14:textId="77777777" w:rsidTr="007C3A8F">
        <w:trPr>
          <w:trHeight w:hRule="exact" w:val="791"/>
        </w:trPr>
        <w:tc>
          <w:tcPr>
            <w:tcW w:w="120" w:type="dxa"/>
            <w:shd w:val="clear" w:color="auto" w:fill="97002D"/>
          </w:tcPr>
          <w:p w14:paraId="452DBCE1" w14:textId="77777777" w:rsidR="00046EBC" w:rsidRDefault="00046EBC"/>
        </w:tc>
        <w:tc>
          <w:tcPr>
            <w:tcW w:w="11522" w:type="dxa"/>
          </w:tcPr>
          <w:p w14:paraId="06B3CF58" w14:textId="77777777" w:rsidR="00046EBC" w:rsidRDefault="00F601B1">
            <w:pPr>
              <w:spacing w:before="23"/>
              <w:ind w:left="1368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Of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f</w:t>
            </w:r>
            <w:r>
              <w:rPr>
                <w:rFonts w:ascii="Cambria" w:eastAsia="Cambria" w:hAnsi="Cambria" w:cs="Cambria"/>
                <w:b/>
                <w:spacing w:val="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 xml:space="preserve">e of </w:t>
            </w:r>
            <w:r>
              <w:rPr>
                <w:rFonts w:ascii="Cambria" w:eastAsia="Cambria" w:hAnsi="Cambria" w:cs="Cambria"/>
                <w:b/>
                <w:spacing w:val="-3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h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e P</w:t>
            </w:r>
            <w:r>
              <w:rPr>
                <w:rFonts w:ascii="Cambria" w:eastAsia="Cambria" w:hAnsi="Cambria" w:cs="Cambria"/>
                <w:b/>
                <w:spacing w:val="-2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b/>
                <w:spacing w:val="-2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b/>
                <w:spacing w:val="1"/>
                <w:sz w:val="21"/>
                <w:szCs w:val="21"/>
              </w:rPr>
              <w:t>d</w:t>
            </w:r>
            <w:r>
              <w:rPr>
                <w:rFonts w:ascii="Cambria" w:eastAsia="Cambria" w:hAnsi="Cambria" w:cs="Cambria"/>
                <w:b/>
                <w:spacing w:val="-2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nt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Un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iv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ty                                                                                 Feb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2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0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10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-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se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nt</w:t>
            </w:r>
          </w:p>
          <w:p w14:paraId="3B262103" w14:textId="77777777" w:rsidR="00046EBC" w:rsidRDefault="00F601B1">
            <w:pPr>
              <w:spacing w:before="1"/>
              <w:ind w:left="1368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1"/>
                <w:szCs w:val="21"/>
              </w:rPr>
              <w:t>St</w:t>
            </w:r>
            <w:r>
              <w:rPr>
                <w:rFonts w:ascii="Cambria" w:eastAsia="Cambria" w:hAnsi="Cambria" w:cs="Cambria"/>
                <w:i/>
                <w:sz w:val="21"/>
                <w:szCs w:val="21"/>
              </w:rPr>
              <w:t>ud</w:t>
            </w:r>
            <w:r>
              <w:rPr>
                <w:rFonts w:ascii="Cambria" w:eastAsia="Cambria" w:hAnsi="Cambria" w:cs="Cambria"/>
                <w:i/>
                <w:spacing w:val="-1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i/>
                <w:sz w:val="21"/>
                <w:szCs w:val="21"/>
              </w:rPr>
              <w:t>nt</w:t>
            </w:r>
            <w:r>
              <w:rPr>
                <w:rFonts w:ascii="Cambria" w:eastAsia="Cambria" w:hAnsi="Cambria" w:cs="Cambria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1"/>
                <w:szCs w:val="21"/>
              </w:rPr>
              <w:t>W</w:t>
            </w:r>
            <w:r>
              <w:rPr>
                <w:rFonts w:ascii="Cambria" w:eastAsia="Cambria" w:hAnsi="Cambria" w:cs="Cambria"/>
                <w:i/>
                <w:spacing w:val="1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i/>
                <w:spacing w:val="-2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i/>
                <w:sz w:val="21"/>
                <w:szCs w:val="21"/>
              </w:rPr>
              <w:t>ker</w:t>
            </w:r>
          </w:p>
          <w:p w14:paraId="40CD32DA" w14:textId="77777777" w:rsidR="00046EBC" w:rsidRDefault="00F601B1">
            <w:pPr>
              <w:spacing w:before="2"/>
              <w:ind w:left="1728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sz w:val="21"/>
                <w:szCs w:val="21"/>
              </w:rPr>
              <w:t xml:space="preserve">    </w:t>
            </w:r>
            <w:r>
              <w:rPr>
                <w:rFonts w:ascii="Segoe MDL2 Assets" w:eastAsia="Segoe MDL2 Assets" w:hAnsi="Segoe MDL2 Assets" w:cs="Segoe MDL2 Assets"/>
                <w:spacing w:val="23"/>
                <w:w w:val="46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end a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d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ont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b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u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d to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meet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g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s 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at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d to 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U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iv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ty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mp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v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em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nt</w:t>
            </w:r>
          </w:p>
        </w:tc>
        <w:tc>
          <w:tcPr>
            <w:tcW w:w="120" w:type="dxa"/>
            <w:shd w:val="clear" w:color="auto" w:fill="97002D"/>
          </w:tcPr>
          <w:p w14:paraId="1B24A8F8" w14:textId="77777777" w:rsidR="00046EBC" w:rsidRDefault="00046EBC"/>
        </w:tc>
      </w:tr>
      <w:tr w:rsidR="00046EBC" w14:paraId="1B809960" w14:textId="77777777" w:rsidTr="007C3A8F">
        <w:trPr>
          <w:trHeight w:hRule="exact" w:val="792"/>
        </w:trPr>
        <w:tc>
          <w:tcPr>
            <w:tcW w:w="120" w:type="dxa"/>
            <w:shd w:val="clear" w:color="auto" w:fill="97002D"/>
          </w:tcPr>
          <w:p w14:paraId="1B4B1ECD" w14:textId="77777777" w:rsidR="00046EBC" w:rsidRDefault="00046EBC"/>
        </w:tc>
        <w:tc>
          <w:tcPr>
            <w:tcW w:w="11522" w:type="dxa"/>
          </w:tcPr>
          <w:p w14:paraId="2BE94E5A" w14:textId="77777777" w:rsidR="00046EBC" w:rsidRDefault="00F601B1">
            <w:pPr>
              <w:spacing w:line="240" w:lineRule="exact"/>
              <w:ind w:left="1728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sz w:val="21"/>
                <w:szCs w:val="21"/>
              </w:rPr>
              <w:t xml:space="preserve">    </w:t>
            </w:r>
            <w:r>
              <w:rPr>
                <w:rFonts w:ascii="Segoe MDL2 Assets" w:eastAsia="Segoe MDL2 Assets" w:hAnsi="Segoe MDL2 Assets" w:cs="Segoe MDL2 Assets"/>
                <w:spacing w:val="23"/>
                <w:w w:val="46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d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u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ct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daily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adm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trat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v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 ope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tions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(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om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m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u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tions,</w:t>
            </w:r>
            <w:r>
              <w:rPr>
                <w:rFonts w:ascii="Cambria" w:eastAsia="Cambria" w:hAnsi="Cambria" w:cs="Cambria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d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ata 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m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ana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g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m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ent, a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d tel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ep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h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e)</w:t>
            </w:r>
          </w:p>
          <w:p w14:paraId="306FAF28" w14:textId="77777777" w:rsidR="00046EBC" w:rsidRDefault="00F601B1">
            <w:pPr>
              <w:spacing w:line="240" w:lineRule="exact"/>
              <w:ind w:left="198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sz w:val="21"/>
                <w:szCs w:val="21"/>
              </w:rPr>
              <w:t>w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h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le p</w:t>
            </w:r>
            <w:r>
              <w:rPr>
                <w:rFonts w:ascii="Cambria" w:eastAsia="Cambria" w:hAnsi="Cambria" w:cs="Cambria"/>
                <w:spacing w:val="-4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vi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d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ng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ma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y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gr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am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and 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dm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ti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v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 s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u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f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or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s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ta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f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f</w:t>
            </w:r>
          </w:p>
          <w:p w14:paraId="479F70EA" w14:textId="77777777" w:rsidR="00046EBC" w:rsidRDefault="00F601B1">
            <w:pPr>
              <w:spacing w:before="2"/>
              <w:ind w:left="1728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sz w:val="21"/>
                <w:szCs w:val="21"/>
              </w:rPr>
              <w:t xml:space="preserve">    </w:t>
            </w:r>
            <w:r>
              <w:rPr>
                <w:rFonts w:ascii="Segoe MDL2 Assets" w:eastAsia="Segoe MDL2 Assets" w:hAnsi="Segoe MDL2 Assets" w:cs="Segoe MDL2 Assets"/>
                <w:spacing w:val="23"/>
                <w:w w:val="46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te na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m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g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s, 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la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 ca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d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d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vi</w:t>
            </w:r>
            <w:r>
              <w:rPr>
                <w:rFonts w:ascii="Cambria" w:eastAsia="Cambria" w:hAnsi="Cambria" w:cs="Cambria"/>
                <w:spacing w:val="2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at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 f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v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ts 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h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d 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b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y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h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 P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de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</w:t>
            </w:r>
          </w:p>
        </w:tc>
        <w:tc>
          <w:tcPr>
            <w:tcW w:w="120" w:type="dxa"/>
            <w:shd w:val="clear" w:color="auto" w:fill="97002D"/>
          </w:tcPr>
          <w:p w14:paraId="4ABBA39D" w14:textId="77777777" w:rsidR="00046EBC" w:rsidRDefault="00046EBC"/>
        </w:tc>
      </w:tr>
      <w:tr w:rsidR="00046EBC" w14:paraId="052E4983" w14:textId="77777777" w:rsidTr="007C3A8F">
        <w:trPr>
          <w:trHeight w:hRule="exact" w:val="532"/>
        </w:trPr>
        <w:tc>
          <w:tcPr>
            <w:tcW w:w="120" w:type="dxa"/>
            <w:shd w:val="clear" w:color="auto" w:fill="97002D"/>
          </w:tcPr>
          <w:p w14:paraId="2F88BB76" w14:textId="77777777" w:rsidR="00046EBC" w:rsidRDefault="00046EBC"/>
        </w:tc>
        <w:tc>
          <w:tcPr>
            <w:tcW w:w="11522" w:type="dxa"/>
          </w:tcPr>
          <w:p w14:paraId="2B8C7190" w14:textId="77777777" w:rsidR="00046EBC" w:rsidRDefault="00F601B1">
            <w:pPr>
              <w:spacing w:before="24"/>
              <w:ind w:left="1368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Elon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101</w:t>
            </w:r>
            <w:r>
              <w:rPr>
                <w:rFonts w:ascii="Cambria" w:eastAsia="Cambria" w:hAnsi="Cambria" w:cs="Cambria"/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  <w:sz w:val="21"/>
                <w:szCs w:val="21"/>
              </w:rPr>
              <w:t>F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  <w:sz w:val="21"/>
                <w:szCs w:val="21"/>
              </w:rPr>
              <w:t>h</w:t>
            </w:r>
            <w:r>
              <w:rPr>
                <w:rFonts w:ascii="Cambria" w:eastAsia="Cambria" w:hAnsi="Cambria" w:cs="Cambria"/>
                <w:b/>
                <w:spacing w:val="-3"/>
                <w:sz w:val="21"/>
                <w:szCs w:val="21"/>
              </w:rPr>
              <w:t>m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an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Se</w:t>
            </w:r>
            <w:r>
              <w:rPr>
                <w:rFonts w:ascii="Cambria" w:eastAsia="Cambria" w:hAnsi="Cambria" w:cs="Cambria"/>
                <w:b/>
                <w:spacing w:val="-3"/>
                <w:sz w:val="21"/>
                <w:szCs w:val="21"/>
              </w:rPr>
              <w:t>m</w:t>
            </w:r>
            <w:r>
              <w:rPr>
                <w:rFonts w:ascii="Cambria" w:eastAsia="Cambria" w:hAnsi="Cambria" w:cs="Cambria"/>
                <w:b/>
                <w:spacing w:val="-2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na</w:t>
            </w:r>
            <w:r>
              <w:rPr>
                <w:rFonts w:ascii="Cambria" w:eastAsia="Cambria" w:hAnsi="Cambria" w:cs="Cambria"/>
                <w:b/>
                <w:spacing w:val="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n,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NC                                                                               </w:t>
            </w:r>
            <w:r>
              <w:rPr>
                <w:rFonts w:ascii="Cambria" w:eastAsia="Cambria" w:hAnsi="Cambria" w:cs="Cambria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Fall 20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0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9, 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F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all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20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10</w:t>
            </w:r>
          </w:p>
          <w:p w14:paraId="45ED7708" w14:textId="77777777" w:rsidR="00046EBC" w:rsidRDefault="00F601B1">
            <w:pPr>
              <w:spacing w:line="240" w:lineRule="exact"/>
              <w:ind w:left="1368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i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i/>
                <w:spacing w:val="-1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i/>
                <w:sz w:val="21"/>
                <w:szCs w:val="21"/>
              </w:rPr>
              <w:t>ch</w:t>
            </w:r>
            <w:r>
              <w:rPr>
                <w:rFonts w:ascii="Cambria" w:eastAsia="Cambria" w:hAnsi="Cambria" w:cs="Cambria"/>
                <w:i/>
                <w:spacing w:val="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i/>
                <w:sz w:val="21"/>
                <w:szCs w:val="21"/>
              </w:rPr>
              <w:t>ng</w:t>
            </w:r>
            <w:r>
              <w:rPr>
                <w:rFonts w:ascii="Cambria" w:eastAsia="Cambria" w:hAnsi="Cambria" w:cs="Cambria"/>
                <w:i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2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i/>
                <w:spacing w:val="-1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i/>
                <w:spacing w:val="1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i/>
                <w:spacing w:val="-2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i/>
                <w:spacing w:val="1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i/>
                <w:spacing w:val="-1"/>
                <w:sz w:val="21"/>
                <w:szCs w:val="21"/>
              </w:rPr>
              <w:t>ta</w:t>
            </w:r>
            <w:r>
              <w:rPr>
                <w:rFonts w:ascii="Cambria" w:eastAsia="Cambria" w:hAnsi="Cambria" w:cs="Cambria"/>
                <w:i/>
                <w:sz w:val="21"/>
                <w:szCs w:val="21"/>
              </w:rPr>
              <w:t>nt</w:t>
            </w:r>
          </w:p>
        </w:tc>
        <w:tc>
          <w:tcPr>
            <w:tcW w:w="120" w:type="dxa"/>
            <w:shd w:val="clear" w:color="auto" w:fill="97002D"/>
          </w:tcPr>
          <w:p w14:paraId="41FC3FF4" w14:textId="77777777" w:rsidR="00046EBC" w:rsidRDefault="00046EBC"/>
        </w:tc>
      </w:tr>
      <w:tr w:rsidR="00046EBC" w14:paraId="11E176A3" w14:textId="77777777" w:rsidTr="007C3A8F">
        <w:trPr>
          <w:trHeight w:hRule="exact" w:val="534"/>
        </w:trPr>
        <w:tc>
          <w:tcPr>
            <w:tcW w:w="120" w:type="dxa"/>
            <w:shd w:val="clear" w:color="auto" w:fill="97002D"/>
          </w:tcPr>
          <w:p w14:paraId="5BC6E035" w14:textId="77777777" w:rsidR="00046EBC" w:rsidRDefault="00046EBC"/>
        </w:tc>
        <w:tc>
          <w:tcPr>
            <w:tcW w:w="11522" w:type="dxa"/>
          </w:tcPr>
          <w:p w14:paraId="7794453D" w14:textId="77777777" w:rsidR="00046EBC" w:rsidRDefault="00F601B1">
            <w:pPr>
              <w:tabs>
                <w:tab w:val="left" w:pos="1980"/>
              </w:tabs>
              <w:spacing w:before="1" w:line="240" w:lineRule="exact"/>
              <w:ind w:left="1980" w:right="2616" w:hanging="36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Segoe MDL2 Assets" w:eastAsia="Segoe MDL2 Assets" w:hAnsi="Segoe MDL2 Assets" w:cs="Segoe MDL2 Assets"/>
                <w:w w:val="46"/>
                <w:sz w:val="21"/>
                <w:szCs w:val="21"/>
              </w:rPr>
              <w:t></w:t>
            </w:r>
            <w:r>
              <w:rPr>
                <w:rFonts w:ascii="Segoe MDL2 Assets" w:eastAsia="Segoe MDL2 Assets" w:hAnsi="Segoe MDL2 Assets" w:cs="Segoe MDL2 Assets"/>
                <w:sz w:val="21"/>
                <w:szCs w:val="21"/>
              </w:rPr>
              <w:tab/>
            </w:r>
            <w:r>
              <w:rPr>
                <w:rFonts w:ascii="Cambria" w:eastAsia="Cambria" w:hAnsi="Cambria" w:cs="Cambria"/>
                <w:sz w:val="21"/>
                <w:szCs w:val="21"/>
              </w:rPr>
              <w:t>Pa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tner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d 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wi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h a 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f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u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ty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m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em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b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er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and 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 xml:space="preserve">d 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wi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h n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w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u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de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 t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tion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t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o c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l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g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 l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f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 by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esi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g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ng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and</w:t>
            </w:r>
            <w:r>
              <w:rPr>
                <w:rFonts w:ascii="Cambria" w:eastAsia="Cambria" w:hAnsi="Cambria" w:cs="Cambria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mpleme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ti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g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c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pacing w:val="-3"/>
                <w:sz w:val="21"/>
                <w:szCs w:val="21"/>
              </w:rPr>
              <w:t>m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r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h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e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ns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iv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e le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spacing w:val="1"/>
                <w:sz w:val="21"/>
                <w:szCs w:val="21"/>
              </w:rPr>
              <w:t>o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  <w:sz w:val="21"/>
                <w:szCs w:val="21"/>
              </w:rPr>
              <w:t>p</w:t>
            </w:r>
            <w:r>
              <w:rPr>
                <w:rFonts w:ascii="Cambria" w:eastAsia="Cambria" w:hAnsi="Cambria" w:cs="Cambria"/>
                <w:sz w:val="21"/>
                <w:szCs w:val="21"/>
              </w:rPr>
              <w:t>lans</w:t>
            </w:r>
          </w:p>
        </w:tc>
        <w:tc>
          <w:tcPr>
            <w:tcW w:w="120" w:type="dxa"/>
            <w:shd w:val="clear" w:color="auto" w:fill="97002D"/>
          </w:tcPr>
          <w:p w14:paraId="0E313C42" w14:textId="77777777" w:rsidR="00046EBC" w:rsidRDefault="00046EBC"/>
        </w:tc>
      </w:tr>
      <w:tr w:rsidR="00046EBC" w14:paraId="11B18ADE" w14:textId="77777777" w:rsidTr="007C3A8F">
        <w:trPr>
          <w:trHeight w:hRule="exact" w:val="318"/>
        </w:trPr>
        <w:tc>
          <w:tcPr>
            <w:tcW w:w="120" w:type="dxa"/>
            <w:shd w:val="clear" w:color="auto" w:fill="97002D"/>
          </w:tcPr>
          <w:p w14:paraId="119109B5" w14:textId="77777777" w:rsidR="00046EBC" w:rsidRDefault="00046EBC"/>
        </w:tc>
        <w:tc>
          <w:tcPr>
            <w:tcW w:w="11522" w:type="dxa"/>
          </w:tcPr>
          <w:p w14:paraId="042E2AF7" w14:textId="77777777" w:rsidR="00046EBC" w:rsidRDefault="00F601B1">
            <w:pPr>
              <w:spacing w:before="24"/>
              <w:ind w:left="1080"/>
              <w:rPr>
                <w:rFonts w:ascii="Cambria" w:eastAsia="Cambria" w:hAnsi="Cambria" w:cs="Cambria"/>
                <w:sz w:val="17"/>
                <w:szCs w:val="17"/>
              </w:rPr>
            </w:pP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V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O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LU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NT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EER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</w:rPr>
              <w:t>/</w:t>
            </w:r>
            <w:r>
              <w:rPr>
                <w:rFonts w:ascii="Cambria" w:eastAsia="Cambria" w:hAnsi="Cambria" w:cs="Cambria"/>
                <w:b/>
                <w:sz w:val="21"/>
                <w:szCs w:val="21"/>
              </w:rPr>
              <w:t>S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ERVI</w:t>
            </w:r>
            <w:r>
              <w:rPr>
                <w:rFonts w:ascii="Cambria" w:eastAsia="Cambria" w:hAnsi="Cambria" w:cs="Cambria"/>
                <w:b/>
                <w:spacing w:val="1"/>
                <w:sz w:val="17"/>
                <w:szCs w:val="17"/>
              </w:rPr>
              <w:t>C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  <w:sz w:val="21"/>
                <w:szCs w:val="21"/>
              </w:rPr>
              <w:t>W</w:t>
            </w:r>
            <w:r>
              <w:rPr>
                <w:rFonts w:ascii="Cambria" w:eastAsia="Cambria" w:hAnsi="Cambria" w:cs="Cambria"/>
                <w:b/>
                <w:spacing w:val="-1"/>
                <w:sz w:val="17"/>
                <w:szCs w:val="17"/>
              </w:rPr>
              <w:t>O</w:t>
            </w:r>
            <w:r>
              <w:rPr>
                <w:rFonts w:ascii="Cambria" w:eastAsia="Cambria" w:hAnsi="Cambria" w:cs="Cambria"/>
                <w:b/>
                <w:sz w:val="17"/>
                <w:szCs w:val="17"/>
              </w:rPr>
              <w:t>RK</w:t>
            </w:r>
          </w:p>
        </w:tc>
        <w:tc>
          <w:tcPr>
            <w:tcW w:w="120" w:type="dxa"/>
            <w:shd w:val="clear" w:color="auto" w:fill="97002D"/>
          </w:tcPr>
          <w:p w14:paraId="7A3300C5" w14:textId="77777777" w:rsidR="00046EBC" w:rsidRDefault="00046EBC"/>
        </w:tc>
      </w:tr>
      <w:tr w:rsidR="00046EBC" w14:paraId="583A4CD3" w14:textId="77777777" w:rsidTr="007C3A8F">
        <w:trPr>
          <w:trHeight w:hRule="exact" w:val="276"/>
        </w:trPr>
        <w:tc>
          <w:tcPr>
            <w:tcW w:w="120" w:type="dxa"/>
            <w:shd w:val="clear" w:color="auto" w:fill="97002D"/>
          </w:tcPr>
          <w:p w14:paraId="63291F84" w14:textId="77777777" w:rsidR="00046EBC" w:rsidRDefault="00046EBC"/>
        </w:tc>
        <w:tc>
          <w:tcPr>
            <w:tcW w:w="11522" w:type="dxa"/>
          </w:tcPr>
          <w:p w14:paraId="3BAB05FC" w14:textId="77777777" w:rsidR="00046EBC" w:rsidRDefault="00F601B1">
            <w:pPr>
              <w:spacing w:before="25"/>
              <w:ind w:left="1395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Ho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</w:rPr>
              <w:t>p</w:t>
            </w:r>
            <w:r>
              <w:rPr>
                <w:rFonts w:ascii="Cambria" w:eastAsia="Cambria" w:hAnsi="Cambria" w:cs="Cambria"/>
                <w:b/>
              </w:rPr>
              <w:t>ice</w:t>
            </w:r>
            <w:r>
              <w:rPr>
                <w:rFonts w:ascii="Cambria" w:eastAsia="Cambria" w:hAnsi="Cambria" w:cs="Cambria"/>
                <w:b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P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  <w:spacing w:val="1"/>
              </w:rPr>
              <w:t>ll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at</w:t>
            </w:r>
            <w:r>
              <w:rPr>
                <w:rFonts w:ascii="Cambria" w:eastAsia="Cambria" w:hAnsi="Cambria" w:cs="Cambria"/>
                <w:b/>
                <w:spacing w:val="2"/>
              </w:rPr>
              <w:t>i</w:t>
            </w:r>
            <w:r>
              <w:rPr>
                <w:rFonts w:ascii="Cambria" w:eastAsia="Cambria" w:hAnsi="Cambria" w:cs="Cambria"/>
                <w:b/>
              </w:rPr>
              <w:t>ve</w:t>
            </w:r>
            <w:r>
              <w:rPr>
                <w:rFonts w:ascii="Cambria" w:eastAsia="Cambria" w:hAnsi="Cambria" w:cs="Cambria"/>
                <w:b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3"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</w:rPr>
              <w:t>ar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>er</w:t>
            </w:r>
            <w:r>
              <w:rPr>
                <w:rFonts w:ascii="Cambria" w:eastAsia="Cambria" w:hAnsi="Cambria" w:cs="Cambria"/>
                <w:b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of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A</w:t>
            </w:r>
            <w:r>
              <w:rPr>
                <w:rFonts w:ascii="Cambria" w:eastAsia="Cambria" w:hAnsi="Cambria" w:cs="Cambria"/>
                <w:b/>
                <w:spacing w:val="1"/>
              </w:rPr>
              <w:t>la</w:t>
            </w:r>
            <w:r>
              <w:rPr>
                <w:rFonts w:ascii="Cambria" w:eastAsia="Cambria" w:hAnsi="Cambria" w:cs="Cambria"/>
                <w:b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4"/>
              </w:rPr>
              <w:t>e</w:t>
            </w:r>
            <w:r>
              <w:rPr>
                <w:rFonts w:ascii="Cambria" w:eastAsia="Cambria" w:hAnsi="Cambria" w:cs="Cambria"/>
                <w:b/>
              </w:rPr>
              <w:t>-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</w:rPr>
              <w:t>w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</w:rPr>
              <w:t>l</w:t>
            </w: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-15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</w:rPr>
              <w:t>ount</w:t>
            </w:r>
            <w:r>
              <w:rPr>
                <w:rFonts w:ascii="Cambria" w:eastAsia="Cambria" w:hAnsi="Cambria" w:cs="Cambria"/>
                <w:b/>
                <w:spacing w:val="1"/>
              </w:rPr>
              <w:t>y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 xml:space="preserve">C                                   </w:t>
            </w:r>
            <w:r>
              <w:rPr>
                <w:rFonts w:ascii="Cambria" w:eastAsia="Cambria" w:hAnsi="Cambria" w:cs="Cambria"/>
                <w:spacing w:val="4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Ma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2009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-</w:t>
            </w:r>
            <w:r>
              <w:rPr>
                <w:rFonts w:ascii="Cambria" w:eastAsia="Cambria" w:hAnsi="Cambria" w:cs="Cambria"/>
                <w:spacing w:val="2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se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t</w:t>
            </w:r>
          </w:p>
        </w:tc>
        <w:tc>
          <w:tcPr>
            <w:tcW w:w="120" w:type="dxa"/>
            <w:shd w:val="clear" w:color="auto" w:fill="97002D"/>
          </w:tcPr>
          <w:p w14:paraId="2B117821" w14:textId="77777777" w:rsidR="00046EBC" w:rsidRDefault="00046EBC"/>
        </w:tc>
      </w:tr>
      <w:tr w:rsidR="00046EBC" w14:paraId="482FD3FE" w14:textId="77777777" w:rsidTr="007C3A8F">
        <w:trPr>
          <w:trHeight w:hRule="exact" w:val="792"/>
        </w:trPr>
        <w:tc>
          <w:tcPr>
            <w:tcW w:w="120" w:type="dxa"/>
            <w:shd w:val="clear" w:color="auto" w:fill="97002D"/>
          </w:tcPr>
          <w:p w14:paraId="4FA21564" w14:textId="77777777" w:rsidR="00046EBC" w:rsidRDefault="00046EBC"/>
        </w:tc>
        <w:tc>
          <w:tcPr>
            <w:tcW w:w="11522" w:type="dxa"/>
          </w:tcPr>
          <w:p w14:paraId="181B75E5" w14:textId="77777777" w:rsidR="00046EBC" w:rsidRDefault="00F601B1">
            <w:pPr>
              <w:tabs>
                <w:tab w:val="left" w:pos="1980"/>
              </w:tabs>
              <w:spacing w:before="1" w:line="220" w:lineRule="exact"/>
              <w:ind w:left="2012" w:right="2323" w:hanging="391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  <w:r>
              <w:rPr>
                <w:rFonts w:ascii="Segoe MDL2 Assets" w:eastAsia="Segoe MDL2 Assets" w:hAnsi="Segoe MDL2 Assets" w:cs="Segoe MDL2 Assets"/>
              </w:rPr>
              <w:tab/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ovi</w:t>
            </w:r>
            <w:r>
              <w:rPr>
                <w:rFonts w:ascii="Cambria" w:eastAsia="Cambria" w:hAnsi="Cambria" w:cs="Cambria"/>
                <w:spacing w:val="2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pi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</w:rPr>
              <w:t>for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ca</w:t>
            </w:r>
            <w:r>
              <w:rPr>
                <w:rFonts w:ascii="Cambria" w:eastAsia="Cambria" w:hAnsi="Cambria" w:cs="Cambria"/>
                <w:spacing w:val="-1"/>
              </w:rPr>
              <w:t>re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>k</w:t>
            </w:r>
            <w:r>
              <w:rPr>
                <w:rFonts w:ascii="Cambria" w:eastAsia="Cambria" w:hAnsi="Cambria" w:cs="Cambria"/>
                <w:spacing w:val="-1"/>
              </w:rPr>
              <w:t>er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b</w:t>
            </w:r>
            <w:r>
              <w:rPr>
                <w:rFonts w:ascii="Cambria" w:eastAsia="Cambria" w:hAnsi="Cambria" w:cs="Cambria"/>
              </w:rPr>
              <w:t xml:space="preserve">y </w:t>
            </w:r>
            <w:r>
              <w:rPr>
                <w:rFonts w:ascii="Cambria" w:eastAsia="Cambria" w:hAnsi="Cambria" w:cs="Cambria"/>
                <w:spacing w:val="3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r</w:t>
            </w:r>
            <w:r>
              <w:rPr>
                <w:rFonts w:ascii="Cambria" w:eastAsia="Cambria" w:hAnsi="Cambria" w:cs="Cambria"/>
              </w:rPr>
              <w:t>mi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all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ti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ts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w</w:t>
            </w:r>
            <w:r>
              <w:rPr>
                <w:rFonts w:ascii="Cambria" w:eastAsia="Cambria" w:hAnsi="Cambria" w:cs="Cambria"/>
              </w:rPr>
              <w:t>ith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ac</w:t>
            </w:r>
            <w:r>
              <w:rPr>
                <w:rFonts w:ascii="Cambria" w:eastAsia="Cambria" w:hAnsi="Cambria" w:cs="Cambria"/>
              </w:rPr>
              <w:t>tivi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 xml:space="preserve">s </w:t>
            </w:r>
            <w:r>
              <w:rPr>
                <w:rFonts w:ascii="Cambria" w:eastAsia="Cambria" w:hAnsi="Cambria" w:cs="Cambria"/>
                <w:spacing w:val="-1"/>
              </w:rPr>
              <w:t>b</w:t>
            </w:r>
            <w:r>
              <w:rPr>
                <w:rFonts w:ascii="Cambria" w:eastAsia="Cambria" w:hAnsi="Cambria" w:cs="Cambria"/>
              </w:rPr>
              <w:t>oth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ho</w:t>
            </w:r>
            <w:r>
              <w:rPr>
                <w:rFonts w:ascii="Cambria" w:eastAsia="Cambria" w:hAnsi="Cambria" w:cs="Cambria"/>
                <w:spacing w:val="2"/>
              </w:rPr>
              <w:t>m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spacing w:val="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the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H</w:t>
            </w:r>
            <w:r>
              <w:rPr>
                <w:rFonts w:ascii="Cambria" w:eastAsia="Cambria" w:hAnsi="Cambria" w:cs="Cambria"/>
              </w:rPr>
              <w:t>ospi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Ho</w:t>
            </w:r>
            <w:r>
              <w:rPr>
                <w:rFonts w:ascii="Cambria" w:eastAsia="Cambria" w:hAnsi="Cambria" w:cs="Cambria"/>
                <w:spacing w:val="2"/>
              </w:rPr>
              <w:t>m</w:t>
            </w:r>
            <w:r>
              <w:rPr>
                <w:rFonts w:ascii="Cambria" w:eastAsia="Cambria" w:hAnsi="Cambria" w:cs="Cambria"/>
              </w:rPr>
              <w:t>e</w:t>
            </w:r>
          </w:p>
          <w:p w14:paraId="7086A07D" w14:textId="77777777" w:rsidR="00046EBC" w:rsidRDefault="00F601B1">
            <w:pPr>
              <w:spacing w:before="1"/>
              <w:ind w:left="1620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 xml:space="preserve">         </w:t>
            </w:r>
            <w:r>
              <w:rPr>
                <w:rFonts w:ascii="Segoe MDL2 Assets" w:eastAsia="Segoe MDL2 Assets" w:hAnsi="Segoe MDL2 Assets" w:cs="Segoe MDL2 Assets"/>
                <w:spacing w:val="22"/>
                <w:w w:val="45"/>
              </w:rPr>
              <w:t xml:space="preserve"> </w:t>
            </w:r>
            <w:r>
              <w:rPr>
                <w:rFonts w:ascii="Cambria" w:eastAsia="Cambria" w:hAnsi="Cambria" w:cs="Cambria"/>
              </w:rPr>
              <w:t>Com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th</w:t>
            </w:r>
            <w:r>
              <w:rPr>
                <w:rFonts w:ascii="Cambria" w:eastAsia="Cambria" w:hAnsi="Cambria" w:cs="Cambria"/>
                <w:spacing w:val="2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-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2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 xml:space="preserve"> q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al</w:t>
            </w:r>
            <w:r>
              <w:rPr>
                <w:rFonts w:ascii="Cambria" w:eastAsia="Cambria" w:hAnsi="Cambria" w:cs="Cambria"/>
              </w:rPr>
              <w:t>ify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ticipati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</w:p>
        </w:tc>
        <w:tc>
          <w:tcPr>
            <w:tcW w:w="120" w:type="dxa"/>
            <w:shd w:val="clear" w:color="auto" w:fill="97002D"/>
          </w:tcPr>
          <w:p w14:paraId="77C7D47E" w14:textId="77777777" w:rsidR="00046EBC" w:rsidRDefault="00046EBC"/>
        </w:tc>
      </w:tr>
      <w:tr w:rsidR="00046EBC" w14:paraId="4DBECD42" w14:textId="77777777" w:rsidTr="007C3A8F">
        <w:trPr>
          <w:trHeight w:hRule="exact" w:val="309"/>
        </w:trPr>
        <w:tc>
          <w:tcPr>
            <w:tcW w:w="120" w:type="dxa"/>
            <w:shd w:val="clear" w:color="auto" w:fill="97002D"/>
          </w:tcPr>
          <w:p w14:paraId="6DE4989A" w14:textId="77777777" w:rsidR="00046EBC" w:rsidRDefault="00046EBC"/>
        </w:tc>
        <w:tc>
          <w:tcPr>
            <w:tcW w:w="11522" w:type="dxa"/>
          </w:tcPr>
          <w:p w14:paraId="75BF4A45" w14:textId="77777777" w:rsidR="00046EBC" w:rsidRDefault="00F601B1">
            <w:pPr>
              <w:spacing w:before="59"/>
              <w:ind w:left="135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1"/>
              </w:rPr>
              <w:t>u</w:t>
            </w:r>
            <w:r>
              <w:rPr>
                <w:rFonts w:ascii="Cambria" w:eastAsia="Cambria" w:hAnsi="Cambria" w:cs="Cambria"/>
                <w:b/>
              </w:rPr>
              <w:t>nch</w:t>
            </w:r>
            <w:r>
              <w:rPr>
                <w:rFonts w:ascii="Cambria" w:eastAsia="Cambria" w:hAnsi="Cambria" w:cs="Cambria"/>
                <w:b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B</w:t>
            </w:r>
            <w:r>
              <w:rPr>
                <w:rFonts w:ascii="Cambria" w:eastAsia="Cambria" w:hAnsi="Cambria" w:cs="Cambria"/>
                <w:b/>
                <w:spacing w:val="1"/>
              </w:rPr>
              <w:t>udd</w:t>
            </w:r>
            <w:r>
              <w:rPr>
                <w:rFonts w:ascii="Cambria" w:eastAsia="Cambria" w:hAnsi="Cambria" w:cs="Cambria"/>
                <w:b/>
              </w:rPr>
              <w:t>ies</w:t>
            </w:r>
            <w:r>
              <w:rPr>
                <w:rFonts w:ascii="Cambria" w:eastAsia="Cambria" w:hAnsi="Cambria" w:cs="Cambria"/>
                <w:b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-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al</w:t>
            </w:r>
            <w:r>
              <w:rPr>
                <w:rFonts w:ascii="Cambria" w:eastAsia="Cambria" w:hAnsi="Cambria" w:cs="Cambria"/>
              </w:rPr>
              <w:t>ia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le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</w:rPr>
              <w:t>Sc</w:t>
            </w:r>
            <w:r>
              <w:rPr>
                <w:rFonts w:ascii="Cambria" w:eastAsia="Cambria" w:hAnsi="Cambria" w:cs="Cambria"/>
                <w:spacing w:val="1"/>
              </w:rPr>
              <w:t>h</w:t>
            </w:r>
            <w:r>
              <w:rPr>
                <w:rFonts w:ascii="Cambria" w:eastAsia="Cambria" w:hAnsi="Cambria" w:cs="Cambria"/>
              </w:rPr>
              <w:t>oo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th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C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 xml:space="preserve">a                               </w:t>
            </w:r>
            <w:r>
              <w:rPr>
                <w:rFonts w:ascii="Cambria" w:eastAsia="Cambria" w:hAnsi="Cambria" w:cs="Cambria"/>
                <w:spacing w:val="4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</w:rPr>
              <w:t>gu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</w:rPr>
              <w:t>20</w:t>
            </w:r>
            <w:r>
              <w:rPr>
                <w:rFonts w:ascii="Cambria" w:eastAsia="Cambria" w:hAnsi="Cambria" w:cs="Cambria"/>
                <w:spacing w:val="1"/>
              </w:rPr>
              <w:t>0</w:t>
            </w:r>
            <w:r>
              <w:rPr>
                <w:rFonts w:ascii="Cambria" w:eastAsia="Cambria" w:hAnsi="Cambria" w:cs="Cambria"/>
              </w:rPr>
              <w:t>8-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Ma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2</w:t>
            </w:r>
            <w:r>
              <w:rPr>
                <w:rFonts w:ascii="Cambria" w:eastAsia="Cambria" w:hAnsi="Cambria" w:cs="Cambria"/>
                <w:spacing w:val="2"/>
              </w:rPr>
              <w:t>0</w:t>
            </w:r>
            <w:r>
              <w:rPr>
                <w:rFonts w:ascii="Cambria" w:eastAsia="Cambria" w:hAnsi="Cambria" w:cs="Cambria"/>
                <w:spacing w:val="1"/>
              </w:rPr>
              <w:t>0</w:t>
            </w:r>
            <w:r>
              <w:rPr>
                <w:rFonts w:ascii="Cambria" w:eastAsia="Cambria" w:hAnsi="Cambria" w:cs="Cambria"/>
              </w:rPr>
              <w:t>9</w:t>
            </w:r>
          </w:p>
        </w:tc>
        <w:tc>
          <w:tcPr>
            <w:tcW w:w="120" w:type="dxa"/>
            <w:shd w:val="clear" w:color="auto" w:fill="97002D"/>
          </w:tcPr>
          <w:p w14:paraId="469142DC" w14:textId="77777777" w:rsidR="00046EBC" w:rsidRDefault="00046EBC"/>
        </w:tc>
      </w:tr>
      <w:tr w:rsidR="00046EBC" w14:paraId="26F16161" w14:textId="77777777" w:rsidTr="007C3A8F">
        <w:trPr>
          <w:trHeight w:hRule="exact" w:val="841"/>
        </w:trPr>
        <w:tc>
          <w:tcPr>
            <w:tcW w:w="120" w:type="dxa"/>
            <w:shd w:val="clear" w:color="auto" w:fill="97002D"/>
          </w:tcPr>
          <w:p w14:paraId="2BD546ED" w14:textId="77777777" w:rsidR="00046EBC" w:rsidRDefault="00046EBC"/>
        </w:tc>
        <w:tc>
          <w:tcPr>
            <w:tcW w:w="11522" w:type="dxa"/>
          </w:tcPr>
          <w:p w14:paraId="300EC5CB" w14:textId="77777777" w:rsidR="00046EBC" w:rsidRDefault="00F601B1">
            <w:pPr>
              <w:spacing w:line="220" w:lineRule="exact"/>
              <w:ind w:left="1620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  <w:r>
              <w:rPr>
                <w:rFonts w:ascii="Segoe MDL2 Assets" w:eastAsia="Segoe MDL2 Assets" w:hAnsi="Segoe MDL2 Assets" w:cs="Segoe MDL2 Assets"/>
                <w:w w:val="45"/>
              </w:rPr>
              <w:t xml:space="preserve">         </w:t>
            </w:r>
            <w:r>
              <w:rPr>
                <w:rFonts w:ascii="Segoe MDL2 Assets" w:eastAsia="Segoe MDL2 Assets" w:hAnsi="Segoe MDL2 Assets" w:cs="Segoe MDL2 Assets"/>
                <w:spacing w:val="22"/>
                <w:w w:val="45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3"/>
              </w:rPr>
              <w:t>v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3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spacing w:val="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</w:rPr>
              <w:t>mp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o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1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f</w:t>
            </w:r>
            <w:r>
              <w:rPr>
                <w:rFonts w:ascii="Cambria" w:eastAsia="Cambria" w:hAnsi="Cambria" w:cs="Cambria"/>
              </w:rPr>
              <w:t>or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hi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4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ca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c</w:t>
            </w:r>
            <w:r>
              <w:rPr>
                <w:rFonts w:ascii="Cambria" w:eastAsia="Cambria" w:hAnsi="Cambria" w:cs="Cambria"/>
              </w:rPr>
              <w:t>hool</w:t>
            </w:r>
          </w:p>
          <w:p w14:paraId="41C6D277" w14:textId="77777777" w:rsidR="00046EBC" w:rsidRDefault="00F601B1">
            <w:pPr>
              <w:spacing w:before="2"/>
              <w:ind w:left="1620"/>
              <w:rPr>
                <w:rFonts w:ascii="Cambria" w:eastAsia="Cambria" w:hAnsi="Cambria" w:cs="Cambria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 xml:space="preserve">         </w:t>
            </w:r>
            <w:r>
              <w:rPr>
                <w:rFonts w:ascii="Segoe MDL2 Assets" w:eastAsia="Segoe MDL2 Assets" w:hAnsi="Segoe MDL2 Assets" w:cs="Segoe MDL2 Assets"/>
                <w:spacing w:val="22"/>
                <w:w w:val="45"/>
              </w:rPr>
              <w:t xml:space="preserve"> </w:t>
            </w:r>
            <w:r>
              <w:rPr>
                <w:rFonts w:ascii="Cambria" w:eastAsia="Cambria" w:hAnsi="Cambria" w:cs="Cambria"/>
              </w:rPr>
              <w:t>Visit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41"/>
              </w:rPr>
              <w:t xml:space="preserve"> </w:t>
            </w:r>
            <w:r>
              <w:rPr>
                <w:rFonts w:ascii="Cambria" w:eastAsia="Cambria" w:hAnsi="Cambria" w:cs="Cambria"/>
              </w:rPr>
              <w:t>we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kl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>o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unch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ac</w:t>
            </w:r>
            <w:r>
              <w:rPr>
                <w:rFonts w:ascii="Cambria" w:eastAsia="Cambria" w:hAnsi="Cambria" w:cs="Cambria"/>
              </w:rPr>
              <w:t>tion</w:t>
            </w:r>
          </w:p>
          <w:p w14:paraId="0384F148" w14:textId="77777777" w:rsidR="00046EBC" w:rsidRDefault="00F601B1">
            <w:pPr>
              <w:spacing w:before="7"/>
              <w:ind w:left="7302"/>
              <w:rPr>
                <w:rFonts w:ascii="Cambria" w:eastAsia="Cambria" w:hAnsi="Cambria" w:cs="Cambria"/>
                <w:sz w:val="14"/>
                <w:szCs w:val="14"/>
              </w:rPr>
            </w:pP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A</w:t>
            </w:r>
            <w:r>
              <w:rPr>
                <w:rFonts w:ascii="Cambria" w:eastAsia="Cambria" w:hAnsi="Cambria" w:cs="Cambria"/>
                <w:color w:val="A6A6A6"/>
                <w:spacing w:val="-1"/>
                <w:sz w:val="14"/>
                <w:szCs w:val="14"/>
              </w:rPr>
              <w:t>pp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s</w:t>
            </w:r>
            <w:r>
              <w:rPr>
                <w:rFonts w:ascii="Cambria" w:eastAsia="Cambria" w:hAnsi="Cambria" w:cs="Cambria"/>
                <w:color w:val="A6A6A6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mbria" w:eastAsia="Cambria" w:hAnsi="Cambria" w:cs="Cambria"/>
                <w:color w:val="A6A6A6"/>
                <w:spacing w:val="2"/>
                <w:sz w:val="14"/>
                <w:szCs w:val="14"/>
              </w:rPr>
              <w:t>(</w:t>
            </w:r>
            <w:r>
              <w:rPr>
                <w:rFonts w:ascii="Cambria" w:eastAsia="Cambria" w:hAnsi="Cambria" w:cs="Cambria"/>
                <w:color w:val="A6A6A6"/>
                <w:spacing w:val="-1"/>
                <w:sz w:val="14"/>
                <w:szCs w:val="14"/>
                <w:u w:val="single" w:color="A6A6A6"/>
              </w:rPr>
              <w:t>\\</w:t>
            </w:r>
            <w:r>
              <w:rPr>
                <w:rFonts w:ascii="Cambria" w:eastAsia="Cambria" w:hAnsi="Cambria" w:cs="Cambria"/>
                <w:color w:val="A6A6A6"/>
                <w:spacing w:val="2"/>
                <w:sz w:val="14"/>
                <w:szCs w:val="14"/>
                <w:u w:val="single" w:color="A6A6A6"/>
              </w:rPr>
              <w:t>r</w:t>
            </w:r>
            <w:r>
              <w:rPr>
                <w:rFonts w:ascii="Cambria" w:eastAsia="Cambria" w:hAnsi="Cambria" w:cs="Cambria"/>
                <w:color w:val="A6A6A6"/>
                <w:spacing w:val="-1"/>
                <w:sz w:val="14"/>
                <w:szCs w:val="14"/>
                <w:u w:val="single" w:color="A6A6A6"/>
              </w:rPr>
              <w:t>e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  <w:u w:val="single" w:color="A6A6A6"/>
              </w:rPr>
              <w:t>sre</w:t>
            </w:r>
            <w:r>
              <w:rPr>
                <w:rFonts w:ascii="Cambria" w:eastAsia="Cambria" w:hAnsi="Cambria" w:cs="Cambria"/>
                <w:color w:val="A6A6A6"/>
                <w:spacing w:val="1"/>
                <w:sz w:val="14"/>
                <w:szCs w:val="14"/>
                <w:u w:val="single" w:color="A6A6A6"/>
              </w:rPr>
              <w:t>f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)</w:t>
            </w:r>
            <w:r>
              <w:rPr>
                <w:rFonts w:ascii="Cambria" w:eastAsia="Cambria" w:hAnsi="Cambria" w:cs="Cambria"/>
                <w:color w:val="A6A6A6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–</w:t>
            </w:r>
            <w:r>
              <w:rPr>
                <w:rFonts w:ascii="Cambria" w:eastAsia="Cambria" w:hAnsi="Cambria" w:cs="Cambria"/>
                <w:color w:val="A6A6A6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Cambria" w:eastAsia="Cambria" w:hAnsi="Cambria" w:cs="Cambria"/>
                <w:color w:val="A6A6A6"/>
                <w:spacing w:val="-1"/>
                <w:sz w:val="14"/>
                <w:szCs w:val="14"/>
              </w:rPr>
              <w:t>B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ro</w:t>
            </w:r>
            <w:r>
              <w:rPr>
                <w:rFonts w:ascii="Cambria" w:eastAsia="Cambria" w:hAnsi="Cambria" w:cs="Cambria"/>
                <w:color w:val="A6A6A6"/>
                <w:spacing w:val="1"/>
                <w:sz w:val="14"/>
                <w:szCs w:val="14"/>
              </w:rPr>
              <w:t>c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hu</w:t>
            </w:r>
            <w:r>
              <w:rPr>
                <w:rFonts w:ascii="Cambria" w:eastAsia="Cambria" w:hAnsi="Cambria" w:cs="Cambria"/>
                <w:color w:val="A6A6A6"/>
                <w:spacing w:val="2"/>
                <w:sz w:val="14"/>
                <w:szCs w:val="14"/>
              </w:rPr>
              <w:t>r</w:t>
            </w:r>
            <w:r>
              <w:rPr>
                <w:rFonts w:ascii="Cambria" w:eastAsia="Cambria" w:hAnsi="Cambria" w:cs="Cambria"/>
                <w:color w:val="A6A6A6"/>
                <w:spacing w:val="-1"/>
                <w:sz w:val="14"/>
                <w:szCs w:val="14"/>
              </w:rPr>
              <w:t>e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s</w:t>
            </w:r>
            <w:r>
              <w:rPr>
                <w:rFonts w:ascii="Cambria" w:eastAsia="Cambria" w:hAnsi="Cambria" w:cs="Cambria"/>
                <w:color w:val="A6A6A6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Cambria" w:eastAsia="Cambria" w:hAnsi="Cambria" w:cs="Cambria"/>
                <w:color w:val="A6A6A6"/>
                <w:spacing w:val="1"/>
                <w:sz w:val="14"/>
                <w:szCs w:val="14"/>
              </w:rPr>
              <w:t>a</w:t>
            </w:r>
            <w:r>
              <w:rPr>
                <w:rFonts w:ascii="Cambria" w:eastAsia="Cambria" w:hAnsi="Cambria" w:cs="Cambria"/>
                <w:color w:val="A6A6A6"/>
                <w:spacing w:val="-1"/>
                <w:sz w:val="14"/>
                <w:szCs w:val="14"/>
              </w:rPr>
              <w:t>n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d</w:t>
            </w:r>
            <w:r>
              <w:rPr>
                <w:rFonts w:ascii="Cambria" w:eastAsia="Cambria" w:hAnsi="Cambria" w:cs="Cambria"/>
                <w:color w:val="A6A6A6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Fl</w:t>
            </w:r>
            <w:r>
              <w:rPr>
                <w:rFonts w:ascii="Cambria" w:eastAsia="Cambria" w:hAnsi="Cambria" w:cs="Cambria"/>
                <w:color w:val="A6A6A6"/>
                <w:spacing w:val="2"/>
                <w:sz w:val="14"/>
                <w:szCs w:val="14"/>
              </w:rPr>
              <w:t>y</w:t>
            </w:r>
            <w:r>
              <w:rPr>
                <w:rFonts w:ascii="Cambria" w:eastAsia="Cambria" w:hAnsi="Cambria" w:cs="Cambria"/>
                <w:color w:val="A6A6A6"/>
                <w:spacing w:val="-1"/>
                <w:sz w:val="14"/>
                <w:szCs w:val="14"/>
              </w:rPr>
              <w:t>e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rs</w:t>
            </w:r>
            <w:r>
              <w:rPr>
                <w:rFonts w:ascii="Cambria" w:eastAsia="Cambria" w:hAnsi="Cambria" w:cs="Cambria"/>
                <w:color w:val="A6A6A6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–</w:t>
            </w:r>
            <w:r>
              <w:rPr>
                <w:rFonts w:ascii="Cambria" w:eastAsia="Cambria" w:hAnsi="Cambria" w:cs="Cambria"/>
                <w:color w:val="A6A6A6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2011</w:t>
            </w:r>
            <w:r>
              <w:rPr>
                <w:rFonts w:ascii="Cambria" w:eastAsia="Cambria" w:hAnsi="Cambria" w:cs="Cambria"/>
                <w:color w:val="A6A6A6"/>
                <w:spacing w:val="2"/>
                <w:sz w:val="14"/>
                <w:szCs w:val="14"/>
              </w:rPr>
              <w:t>-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2</w:t>
            </w:r>
            <w:r>
              <w:rPr>
                <w:rFonts w:ascii="Cambria" w:eastAsia="Cambria" w:hAnsi="Cambria" w:cs="Cambria"/>
                <w:color w:val="A6A6A6"/>
                <w:spacing w:val="-1"/>
                <w:sz w:val="14"/>
                <w:szCs w:val="14"/>
              </w:rPr>
              <w:t>0</w:t>
            </w:r>
            <w:r>
              <w:rPr>
                <w:rFonts w:ascii="Cambria" w:eastAsia="Cambria" w:hAnsi="Cambria" w:cs="Cambria"/>
                <w:color w:val="A6A6A6"/>
                <w:spacing w:val="2"/>
                <w:sz w:val="14"/>
                <w:szCs w:val="14"/>
              </w:rPr>
              <w:t>1</w:t>
            </w:r>
            <w:r>
              <w:rPr>
                <w:rFonts w:ascii="Cambria" w:eastAsia="Cambria" w:hAnsi="Cambria" w:cs="Cambria"/>
                <w:color w:val="A6A6A6"/>
                <w:sz w:val="14"/>
                <w:szCs w:val="14"/>
              </w:rPr>
              <w:t>2</w:t>
            </w:r>
          </w:p>
        </w:tc>
        <w:tc>
          <w:tcPr>
            <w:tcW w:w="120" w:type="dxa"/>
            <w:shd w:val="clear" w:color="auto" w:fill="97002D"/>
          </w:tcPr>
          <w:p w14:paraId="1E2906AA" w14:textId="77777777" w:rsidR="00046EBC" w:rsidRDefault="00046EBC"/>
        </w:tc>
      </w:tr>
    </w:tbl>
    <w:p w14:paraId="153193DE" w14:textId="77777777" w:rsidR="00F601B1" w:rsidRDefault="00F601B1"/>
    <w:sectPr w:rsidR="00F601B1">
      <w:type w:val="continuous"/>
      <w:pgSz w:w="12240" w:h="15840"/>
      <w:pgMar w:top="140" w:right="120" w:bottom="0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13AF6"/>
    <w:multiLevelType w:val="multilevel"/>
    <w:tmpl w:val="58D8CB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EBC"/>
    <w:rsid w:val="00046EBC"/>
    <w:rsid w:val="007C3A8F"/>
    <w:rsid w:val="00F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9EAF0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C3A8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3A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uff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2021-07-22T14:10:00Z</dcterms:modified>
</cp:coreProperties>
</file>